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139" w:rsidRDefault="00075821" w:rsidP="002B4994">
      <w:pPr>
        <w:pStyle w:val="Textkrper"/>
        <w:tabs>
          <w:tab w:val="left" w:pos="1840"/>
        </w:tabs>
        <w:kinsoku w:val="0"/>
        <w:overflowPunct w:val="0"/>
        <w:spacing w:before="132"/>
        <w:ind w:left="1276" w:hanging="1138"/>
        <w:rPr>
          <w:sz w:val="20"/>
          <w:szCs w:val="20"/>
        </w:rPr>
      </w:pPr>
      <w:r>
        <w:rPr>
          <w:sz w:val="20"/>
          <w:szCs w:val="20"/>
        </w:rPr>
        <w:t>Leistung:</w:t>
      </w:r>
      <w:r>
        <w:rPr>
          <w:sz w:val="20"/>
          <w:szCs w:val="20"/>
        </w:rPr>
        <w:tab/>
      </w:r>
      <w:r w:rsidR="002B4994">
        <w:rPr>
          <w:sz w:val="20"/>
        </w:rPr>
        <w:t>Abfuhrlogistik von PPK mit Behältergestellung und -management der PPK-Gefäße des AG und Umschlag des PPK (Los 1), Vermarktung/Verwertung des PPK (Los 2)</w:t>
      </w:r>
    </w:p>
    <w:p w:rsidR="00436139" w:rsidRDefault="00792099" w:rsidP="00792099">
      <w:pPr>
        <w:pStyle w:val="Textkrper"/>
        <w:tabs>
          <w:tab w:val="left" w:pos="6075"/>
        </w:tabs>
        <w:kinsoku w:val="0"/>
        <w:overflowPunct w:val="0"/>
      </w:pPr>
      <w:r>
        <w:tab/>
      </w:r>
    </w:p>
    <w:p w:rsidR="009D5B55" w:rsidRPr="009D5B55" w:rsidRDefault="0026767D" w:rsidP="009D5B55">
      <w:pPr>
        <w:pStyle w:val="Textkrper"/>
        <w:tabs>
          <w:tab w:val="left" w:pos="1840"/>
        </w:tabs>
        <w:kinsoku w:val="0"/>
        <w:overflowPunct w:val="0"/>
        <w:spacing w:before="132"/>
        <w:ind w:left="1276" w:hanging="1138"/>
        <w:rPr>
          <w:sz w:val="20"/>
          <w:szCs w:val="20"/>
        </w:rPr>
      </w:pPr>
      <w:r>
        <w:rPr>
          <w:sz w:val="20"/>
          <w:szCs w:val="20"/>
        </w:rPr>
        <w:t>Vergabenummer</w:t>
      </w:r>
      <w:r w:rsidR="00075821">
        <w:rPr>
          <w:sz w:val="20"/>
          <w:szCs w:val="20"/>
        </w:rPr>
        <w:t>:</w:t>
      </w:r>
      <w:r w:rsidR="00075821">
        <w:rPr>
          <w:sz w:val="20"/>
          <w:szCs w:val="20"/>
        </w:rPr>
        <w:tab/>
      </w:r>
      <w:r w:rsidR="009D5B55" w:rsidRPr="009D5B55">
        <w:rPr>
          <w:sz w:val="20"/>
          <w:szCs w:val="20"/>
        </w:rPr>
        <w:t>D-EBA-2026-11</w:t>
      </w:r>
    </w:p>
    <w:p w:rsidR="00436139" w:rsidRDefault="00436139">
      <w:pPr>
        <w:pStyle w:val="Textkrper"/>
        <w:tabs>
          <w:tab w:val="left" w:pos="1840"/>
        </w:tabs>
        <w:kinsoku w:val="0"/>
        <w:overflowPunct w:val="0"/>
        <w:spacing w:before="133"/>
        <w:ind w:left="138"/>
        <w:rPr>
          <w:sz w:val="20"/>
          <w:szCs w:val="20"/>
        </w:rPr>
      </w:pPr>
    </w:p>
    <w:p w:rsidR="00436139" w:rsidRDefault="00436139">
      <w:pPr>
        <w:pStyle w:val="Textkrper"/>
        <w:kinsoku w:val="0"/>
        <w:overflowPunct w:val="0"/>
        <w:spacing w:before="4"/>
        <w:rPr>
          <w:sz w:val="30"/>
          <w:szCs w:val="30"/>
        </w:rPr>
      </w:pPr>
    </w:p>
    <w:p w:rsidR="00436139" w:rsidRDefault="00075821">
      <w:pPr>
        <w:pStyle w:val="berschrift1"/>
        <w:kinsoku w:val="0"/>
        <w:overflowPunct w:val="0"/>
        <w:spacing w:line="259" w:lineRule="auto"/>
        <w:ind w:left="146" w:firstLine="96"/>
        <w:rPr>
          <w:u w:val="none"/>
        </w:rPr>
      </w:pPr>
      <w:r>
        <w:rPr>
          <w:u w:val="thick" w:color="000000"/>
        </w:rPr>
        <w:t>Eigenerklärung zum 5. EU-Sanktionspaket – RUS-Sanktionen und dem dort enthaltenen</w:t>
      </w:r>
      <w:r>
        <w:rPr>
          <w:u w:val="none"/>
        </w:rPr>
        <w:t xml:space="preserve"> </w:t>
      </w:r>
      <w:r>
        <w:rPr>
          <w:u w:val="thick" w:color="000000"/>
        </w:rPr>
        <w:t>Verbot von Auftragserteilungen an russische</w:t>
      </w:r>
      <w:r>
        <w:rPr>
          <w:spacing w:val="-14"/>
          <w:u w:val="thick" w:color="000000"/>
        </w:rPr>
        <w:t xml:space="preserve"> </w:t>
      </w:r>
      <w:r>
        <w:rPr>
          <w:u w:val="thick" w:color="000000"/>
        </w:rPr>
        <w:t>Staatsangehörige/Unternehmen/Lieferanten</w:t>
      </w:r>
    </w:p>
    <w:p w:rsidR="00436139" w:rsidRDefault="00075821">
      <w:pPr>
        <w:pStyle w:val="Textkrper"/>
        <w:kinsoku w:val="0"/>
        <w:overflowPunct w:val="0"/>
        <w:spacing w:before="121" w:line="259" w:lineRule="auto"/>
        <w:ind w:left="138" w:right="128"/>
      </w:pPr>
      <w:r>
        <w:t xml:space="preserve">gemäß </w:t>
      </w:r>
      <w:r>
        <w:rPr>
          <w:b/>
          <w:bCs/>
        </w:rPr>
        <w:t xml:space="preserve">Artikel 5k Absatz 1 </w:t>
      </w:r>
      <w:r>
        <w:t>VO (EU) 833/2014, in der Fassung des Art. 1 Ziff. 23 der VO (EU) 2022/576 des Rates vom 8. April 2022 zur Änderung der VO (EU) Nr. 833/2014 über restriktive Maßnahmen angesichts der Handlungen Russlands, die die Lage in der Ukraine destabilisieren. Die VO gilt unmittelbar (d.h. ohne nationalen Umsetzungsakt) und ab sofort (die VO ist bereits am 09.04.2022 in Kraft</w:t>
      </w:r>
      <w:r>
        <w:rPr>
          <w:spacing w:val="-5"/>
        </w:rPr>
        <w:t xml:space="preserve"> </w:t>
      </w:r>
      <w:r>
        <w:t>getreten).</w:t>
      </w:r>
    </w:p>
    <w:p w:rsidR="00436139" w:rsidRDefault="00075821">
      <w:pPr>
        <w:pStyle w:val="Textkrper"/>
        <w:kinsoku w:val="0"/>
        <w:overflowPunct w:val="0"/>
        <w:spacing w:before="3"/>
        <w:ind w:left="138"/>
        <w:rPr>
          <w:rFonts w:ascii="Calibri" w:hAnsi="Calibri" w:cs="Calibri"/>
          <w:i/>
          <w:iCs/>
          <w:sz w:val="18"/>
          <w:szCs w:val="18"/>
        </w:rPr>
      </w:pPr>
      <w:r>
        <w:rPr>
          <w:rFonts w:ascii="Calibri" w:hAnsi="Calibri" w:cs="Calibri"/>
          <w:i/>
          <w:iCs/>
          <w:sz w:val="18"/>
          <w:szCs w:val="18"/>
        </w:rPr>
        <w:t>(Für</w:t>
      </w:r>
      <w:r>
        <w:rPr>
          <w:rFonts w:ascii="Calibri" w:hAnsi="Calibri" w:cs="Calibri"/>
          <w:i/>
          <w:iCs/>
          <w:spacing w:val="-3"/>
          <w:sz w:val="18"/>
          <w:szCs w:val="18"/>
        </w:rPr>
        <w:t xml:space="preserve"> </w:t>
      </w:r>
      <w:r>
        <w:rPr>
          <w:rFonts w:ascii="Calibri" w:hAnsi="Calibri" w:cs="Calibri"/>
          <w:i/>
          <w:iCs/>
          <w:sz w:val="18"/>
          <w:szCs w:val="18"/>
        </w:rPr>
        <w:t>den</w:t>
      </w:r>
      <w:r>
        <w:rPr>
          <w:rFonts w:ascii="Calibri" w:hAnsi="Calibri" w:cs="Calibri"/>
          <w:i/>
          <w:iCs/>
          <w:spacing w:val="-2"/>
          <w:sz w:val="18"/>
          <w:szCs w:val="18"/>
        </w:rPr>
        <w:t xml:space="preserve"> </w:t>
      </w:r>
      <w:r>
        <w:rPr>
          <w:rFonts w:ascii="Calibri" w:hAnsi="Calibri" w:cs="Calibri"/>
          <w:i/>
          <w:iCs/>
          <w:sz w:val="18"/>
          <w:szCs w:val="18"/>
        </w:rPr>
        <w:t>Wortlaut</w:t>
      </w:r>
      <w:r>
        <w:rPr>
          <w:rFonts w:ascii="Calibri" w:hAnsi="Calibri" w:cs="Calibri"/>
          <w:i/>
          <w:iCs/>
          <w:spacing w:val="-6"/>
          <w:sz w:val="18"/>
          <w:szCs w:val="18"/>
        </w:rPr>
        <w:t xml:space="preserve"> </w:t>
      </w:r>
      <w:r>
        <w:rPr>
          <w:rFonts w:ascii="Calibri" w:hAnsi="Calibri" w:cs="Calibri"/>
          <w:i/>
          <w:iCs/>
          <w:sz w:val="18"/>
          <w:szCs w:val="18"/>
        </w:rPr>
        <w:t>des</w:t>
      </w:r>
      <w:r>
        <w:rPr>
          <w:rFonts w:ascii="Calibri" w:hAnsi="Calibri" w:cs="Calibri"/>
          <w:i/>
          <w:iCs/>
          <w:spacing w:val="-1"/>
          <w:sz w:val="18"/>
          <w:szCs w:val="18"/>
        </w:rPr>
        <w:t xml:space="preserve"> </w:t>
      </w:r>
      <w:r>
        <w:rPr>
          <w:rFonts w:ascii="Calibri" w:hAnsi="Calibri" w:cs="Calibri"/>
          <w:b/>
          <w:bCs/>
          <w:i/>
          <w:iCs/>
          <w:sz w:val="18"/>
          <w:szCs w:val="18"/>
        </w:rPr>
        <w:t>Artikel</w:t>
      </w:r>
      <w:r>
        <w:rPr>
          <w:rFonts w:ascii="Calibri" w:hAnsi="Calibri" w:cs="Calibri"/>
          <w:b/>
          <w:bCs/>
          <w:i/>
          <w:iCs/>
          <w:spacing w:val="-3"/>
          <w:sz w:val="18"/>
          <w:szCs w:val="18"/>
        </w:rPr>
        <w:t xml:space="preserve"> </w:t>
      </w:r>
      <w:r>
        <w:rPr>
          <w:rFonts w:ascii="Calibri" w:hAnsi="Calibri" w:cs="Calibri"/>
          <w:b/>
          <w:bCs/>
          <w:i/>
          <w:iCs/>
          <w:sz w:val="18"/>
          <w:szCs w:val="18"/>
        </w:rPr>
        <w:t>5k</w:t>
      </w:r>
      <w:r>
        <w:rPr>
          <w:rFonts w:ascii="Calibri" w:hAnsi="Calibri" w:cs="Calibri"/>
          <w:b/>
          <w:bCs/>
          <w:i/>
          <w:iCs/>
          <w:spacing w:val="-1"/>
          <w:sz w:val="18"/>
          <w:szCs w:val="18"/>
        </w:rPr>
        <w:t xml:space="preserve"> </w:t>
      </w:r>
      <w:r>
        <w:rPr>
          <w:rFonts w:ascii="Calibri" w:hAnsi="Calibri" w:cs="Calibri"/>
          <w:b/>
          <w:bCs/>
          <w:i/>
          <w:iCs/>
          <w:sz w:val="18"/>
          <w:szCs w:val="18"/>
        </w:rPr>
        <w:t>Absatz</w:t>
      </w:r>
      <w:r>
        <w:rPr>
          <w:rFonts w:ascii="Calibri" w:hAnsi="Calibri" w:cs="Calibri"/>
          <w:b/>
          <w:bCs/>
          <w:i/>
          <w:iCs/>
          <w:spacing w:val="-1"/>
          <w:sz w:val="18"/>
          <w:szCs w:val="18"/>
        </w:rPr>
        <w:t xml:space="preserve"> </w:t>
      </w:r>
      <w:r>
        <w:rPr>
          <w:rFonts w:ascii="Calibri" w:hAnsi="Calibri" w:cs="Calibri"/>
          <w:b/>
          <w:bCs/>
          <w:i/>
          <w:iCs/>
          <w:sz w:val="18"/>
          <w:szCs w:val="18"/>
        </w:rPr>
        <w:t>1</w:t>
      </w:r>
      <w:r>
        <w:rPr>
          <w:rFonts w:ascii="Calibri" w:hAnsi="Calibri" w:cs="Calibri"/>
          <w:b/>
          <w:bCs/>
          <w:i/>
          <w:iCs/>
          <w:spacing w:val="-6"/>
          <w:sz w:val="18"/>
          <w:szCs w:val="18"/>
        </w:rPr>
        <w:t xml:space="preserve"> </w:t>
      </w:r>
      <w:r>
        <w:rPr>
          <w:rFonts w:ascii="Calibri" w:hAnsi="Calibri" w:cs="Calibri"/>
          <w:i/>
          <w:iCs/>
          <w:sz w:val="18"/>
          <w:szCs w:val="18"/>
        </w:rPr>
        <w:t>der</w:t>
      </w:r>
      <w:r>
        <w:rPr>
          <w:rFonts w:ascii="Calibri" w:hAnsi="Calibri" w:cs="Calibri"/>
          <w:i/>
          <w:iCs/>
          <w:spacing w:val="-2"/>
          <w:sz w:val="18"/>
          <w:szCs w:val="18"/>
        </w:rPr>
        <w:t xml:space="preserve"> </w:t>
      </w:r>
      <w:r>
        <w:rPr>
          <w:rFonts w:ascii="Calibri" w:hAnsi="Calibri" w:cs="Calibri"/>
          <w:i/>
          <w:iCs/>
          <w:sz w:val="18"/>
          <w:szCs w:val="18"/>
        </w:rPr>
        <w:t>o.g.</w:t>
      </w:r>
      <w:r>
        <w:rPr>
          <w:rFonts w:ascii="Calibri" w:hAnsi="Calibri" w:cs="Calibri"/>
          <w:i/>
          <w:iCs/>
          <w:spacing w:val="-5"/>
          <w:sz w:val="18"/>
          <w:szCs w:val="18"/>
        </w:rPr>
        <w:t xml:space="preserve"> </w:t>
      </w:r>
      <w:r>
        <w:rPr>
          <w:rFonts w:ascii="Calibri" w:hAnsi="Calibri" w:cs="Calibri"/>
          <w:i/>
          <w:iCs/>
          <w:sz w:val="18"/>
          <w:szCs w:val="18"/>
        </w:rPr>
        <w:t>Verordnung</w:t>
      </w:r>
      <w:r>
        <w:rPr>
          <w:rFonts w:ascii="Calibri" w:hAnsi="Calibri" w:cs="Calibri"/>
          <w:i/>
          <w:iCs/>
          <w:spacing w:val="-3"/>
          <w:sz w:val="18"/>
          <w:szCs w:val="18"/>
        </w:rPr>
        <w:t xml:space="preserve"> </w:t>
      </w:r>
      <w:r>
        <w:rPr>
          <w:rFonts w:ascii="Calibri" w:hAnsi="Calibri" w:cs="Calibri"/>
          <w:i/>
          <w:iCs/>
          <w:sz w:val="18"/>
          <w:szCs w:val="18"/>
        </w:rPr>
        <w:t>(VO) siehe</w:t>
      </w:r>
      <w:r>
        <w:rPr>
          <w:rFonts w:ascii="Calibri" w:hAnsi="Calibri" w:cs="Calibri"/>
          <w:i/>
          <w:iCs/>
          <w:spacing w:val="-2"/>
          <w:sz w:val="18"/>
          <w:szCs w:val="18"/>
        </w:rPr>
        <w:t xml:space="preserve"> </w:t>
      </w:r>
      <w:r>
        <w:rPr>
          <w:rFonts w:ascii="Calibri" w:hAnsi="Calibri" w:cs="Calibri"/>
          <w:i/>
          <w:iCs/>
          <w:sz w:val="18"/>
          <w:szCs w:val="18"/>
        </w:rPr>
        <w:t>Rückseite)</w:t>
      </w:r>
    </w:p>
    <w:p w:rsidR="00436139" w:rsidRDefault="00436139">
      <w:pPr>
        <w:pStyle w:val="Textkrper"/>
        <w:kinsoku w:val="0"/>
        <w:overflowPunct w:val="0"/>
        <w:spacing w:before="5"/>
        <w:rPr>
          <w:rFonts w:ascii="Calibri" w:hAnsi="Calibri" w:cs="Calibri"/>
          <w:i/>
          <w:iCs/>
          <w:sz w:val="16"/>
          <w:szCs w:val="16"/>
        </w:rPr>
      </w:pPr>
    </w:p>
    <w:p w:rsidR="00436139" w:rsidRDefault="00436139">
      <w:pPr>
        <w:pStyle w:val="Textkrper"/>
        <w:kinsoku w:val="0"/>
        <w:overflowPunct w:val="0"/>
        <w:spacing w:before="5"/>
        <w:rPr>
          <w:rFonts w:ascii="Calibri" w:hAnsi="Calibri" w:cs="Calibri"/>
          <w:i/>
          <w:iCs/>
          <w:sz w:val="16"/>
          <w:szCs w:val="16"/>
        </w:rPr>
        <w:sectPr w:rsidR="00436139">
          <w:headerReference w:type="default" r:id="rId8"/>
          <w:footerReference w:type="default" r:id="rId9"/>
          <w:pgSz w:w="11910" w:h="16840"/>
          <w:pgMar w:top="1200" w:right="1000" w:bottom="720" w:left="1280" w:header="710" w:footer="535" w:gutter="0"/>
          <w:pgNumType w:start="1"/>
          <w:cols w:space="720"/>
          <w:noEndnote/>
        </w:sectPr>
      </w:pPr>
    </w:p>
    <w:tbl>
      <w:tblPr>
        <w:tblStyle w:val="Tabellenraster"/>
        <w:tblW w:w="9356" w:type="dxa"/>
        <w:tblInd w:w="250" w:type="dxa"/>
        <w:tblLook w:val="04A0" w:firstRow="1" w:lastRow="0" w:firstColumn="1" w:lastColumn="0" w:noHBand="0" w:noVBand="1"/>
      </w:tblPr>
      <w:tblGrid>
        <w:gridCol w:w="2836"/>
        <w:gridCol w:w="6520"/>
      </w:tblGrid>
      <w:tr w:rsidR="00857B92" w:rsidTr="00857B92">
        <w:tc>
          <w:tcPr>
            <w:tcW w:w="2836" w:type="dxa"/>
          </w:tcPr>
          <w:bookmarkStart w:id="0" w:name="_GoBack"/>
          <w:p w:rsidR="00857B92" w:rsidRDefault="00857B92">
            <w:pPr>
              <w:pStyle w:val="Textkrper"/>
              <w:kinsoku w:val="0"/>
              <w:overflowPunct w:val="0"/>
              <w:spacing w:before="93" w:line="400" w:lineRule="auto"/>
              <w:ind w:right="35"/>
              <w:rPr>
                <w:color w:val="000000"/>
              </w:rPr>
            </w:pPr>
            <w:r>
              <w:rPr>
                <w:color w:val="000000"/>
              </w:rPr>
              <w:lastRenderedPageBreak/>
              <w:fldChar w:fldCharType="begin">
                <w:ffData>
                  <w:name w:val="CaseACocher4"/>
                  <w:enabled/>
                  <w:calcOnExit w:val="0"/>
                  <w:checkBox>
                    <w:sizeAuto/>
                    <w:default w:val="0"/>
                    <w:checked w:val="0"/>
                  </w:checkBox>
                </w:ffData>
              </w:fldChar>
            </w:r>
            <w:r>
              <w:rPr>
                <w:color w:val="000000"/>
              </w:rPr>
              <w:instrText xml:space="preserve"> FORMCHECKBOX </w:instrText>
            </w:r>
            <w:r w:rsidR="009C09FF">
              <w:rPr>
                <w:color w:val="000000"/>
              </w:rPr>
            </w:r>
            <w:r w:rsidR="009C09FF">
              <w:rPr>
                <w:color w:val="000000"/>
              </w:rPr>
              <w:fldChar w:fldCharType="separate"/>
            </w:r>
            <w:r>
              <w:rPr>
                <w:color w:val="000000"/>
              </w:rPr>
              <w:fldChar w:fldCharType="end"/>
            </w:r>
            <w:bookmarkEnd w:id="0"/>
            <w:r>
              <w:rPr>
                <w:color w:val="000000"/>
              </w:rPr>
              <w:t xml:space="preserve"> </w:t>
            </w:r>
            <w:r>
              <w:rPr>
                <w:sz w:val="20"/>
                <w:szCs w:val="20"/>
              </w:rPr>
              <w:t>Bieter</w:t>
            </w:r>
          </w:p>
        </w:tc>
        <w:tc>
          <w:tcPr>
            <w:tcW w:w="6520" w:type="dxa"/>
          </w:tcPr>
          <w:p w:rsidR="00857B92" w:rsidRDefault="00857B92">
            <w:pPr>
              <w:pStyle w:val="Textkrper"/>
              <w:kinsoku w:val="0"/>
              <w:overflowPunct w:val="0"/>
              <w:spacing w:before="93" w:line="400" w:lineRule="auto"/>
              <w:ind w:right="35"/>
              <w:rPr>
                <w:color w:val="000000"/>
              </w:rPr>
            </w:pPr>
            <w:r>
              <w:rPr>
                <w:color w:val="000000"/>
              </w:rPr>
              <w:fldChar w:fldCharType="begin">
                <w:ffData>
                  <w:name w:val="CaseACocher4"/>
                  <w:enabled/>
                  <w:calcOnExit w:val="0"/>
                  <w:checkBox>
                    <w:sizeAuto/>
                    <w:default w:val="0"/>
                    <w:checked w:val="0"/>
                  </w:checkBox>
                </w:ffData>
              </w:fldChar>
            </w:r>
            <w:r>
              <w:rPr>
                <w:color w:val="000000"/>
              </w:rPr>
              <w:instrText xml:space="preserve"> FORMCHECKBOX </w:instrText>
            </w:r>
            <w:r w:rsidR="009C09FF">
              <w:rPr>
                <w:color w:val="000000"/>
              </w:rPr>
            </w:r>
            <w:r w:rsidR="009C09FF">
              <w:rPr>
                <w:color w:val="000000"/>
              </w:rPr>
              <w:fldChar w:fldCharType="separate"/>
            </w:r>
            <w:r>
              <w:rPr>
                <w:color w:val="000000"/>
              </w:rPr>
              <w:fldChar w:fldCharType="end"/>
            </w:r>
            <w:r>
              <w:rPr>
                <w:color w:val="000000"/>
              </w:rPr>
              <w:t xml:space="preserve"> </w:t>
            </w:r>
            <w:r>
              <w:rPr>
                <w:sz w:val="20"/>
                <w:szCs w:val="20"/>
              </w:rPr>
              <w:t>Bietergemeinschaft*</w:t>
            </w:r>
          </w:p>
        </w:tc>
      </w:tr>
      <w:tr w:rsidR="00857B92" w:rsidTr="00857B92">
        <w:tc>
          <w:tcPr>
            <w:tcW w:w="2836" w:type="dxa"/>
          </w:tcPr>
          <w:p w:rsidR="00857B92" w:rsidRDefault="00857B92" w:rsidP="00857B92">
            <w:pPr>
              <w:pStyle w:val="Textkrper"/>
              <w:kinsoku w:val="0"/>
              <w:overflowPunct w:val="0"/>
              <w:spacing w:before="93" w:line="400" w:lineRule="auto"/>
              <w:ind w:right="35"/>
              <w:rPr>
                <w:color w:val="000000"/>
              </w:rPr>
            </w:pPr>
            <w:r>
              <w:rPr>
                <w:color w:val="000000"/>
              </w:rPr>
              <w:fldChar w:fldCharType="begin">
                <w:ffData>
                  <w:name w:val="CaseACocher4"/>
                  <w:enabled/>
                  <w:calcOnExit w:val="0"/>
                  <w:checkBox>
                    <w:sizeAuto/>
                    <w:default w:val="0"/>
                    <w:checked w:val="0"/>
                  </w:checkBox>
                </w:ffData>
              </w:fldChar>
            </w:r>
            <w:r>
              <w:rPr>
                <w:color w:val="000000"/>
              </w:rPr>
              <w:instrText xml:space="preserve"> FORMCHECKBOX </w:instrText>
            </w:r>
            <w:r w:rsidR="009C09FF">
              <w:rPr>
                <w:color w:val="000000"/>
              </w:rPr>
            </w:r>
            <w:r w:rsidR="009C09FF">
              <w:rPr>
                <w:color w:val="000000"/>
              </w:rPr>
              <w:fldChar w:fldCharType="separate"/>
            </w:r>
            <w:r>
              <w:rPr>
                <w:color w:val="000000"/>
              </w:rPr>
              <w:fldChar w:fldCharType="end"/>
            </w:r>
            <w:r>
              <w:rPr>
                <w:color w:val="000000"/>
              </w:rPr>
              <w:t xml:space="preserve"> </w:t>
            </w:r>
            <w:r>
              <w:rPr>
                <w:sz w:val="20"/>
                <w:szCs w:val="20"/>
              </w:rPr>
              <w:t>Nachunternehmen*</w:t>
            </w:r>
          </w:p>
        </w:tc>
        <w:tc>
          <w:tcPr>
            <w:tcW w:w="6520" w:type="dxa"/>
          </w:tcPr>
          <w:p w:rsidR="00857B92" w:rsidRDefault="00857B92">
            <w:pPr>
              <w:pStyle w:val="Textkrper"/>
              <w:kinsoku w:val="0"/>
              <w:overflowPunct w:val="0"/>
              <w:spacing w:before="93" w:line="400" w:lineRule="auto"/>
              <w:ind w:right="35"/>
              <w:rPr>
                <w:color w:val="000000"/>
              </w:rPr>
            </w:pPr>
            <w:r>
              <w:rPr>
                <w:color w:val="000000"/>
              </w:rPr>
              <w:fldChar w:fldCharType="begin">
                <w:ffData>
                  <w:name w:val="CaseACocher4"/>
                  <w:enabled/>
                  <w:calcOnExit w:val="0"/>
                  <w:checkBox>
                    <w:sizeAuto/>
                    <w:default w:val="0"/>
                    <w:checked w:val="0"/>
                  </w:checkBox>
                </w:ffData>
              </w:fldChar>
            </w:r>
            <w:r>
              <w:rPr>
                <w:color w:val="000000"/>
              </w:rPr>
              <w:instrText xml:space="preserve"> FORMCHECKBOX </w:instrText>
            </w:r>
            <w:r w:rsidR="009C09FF">
              <w:rPr>
                <w:color w:val="000000"/>
              </w:rPr>
            </w:r>
            <w:r w:rsidR="009C09FF">
              <w:rPr>
                <w:color w:val="000000"/>
              </w:rPr>
              <w:fldChar w:fldCharType="separate"/>
            </w:r>
            <w:r>
              <w:rPr>
                <w:color w:val="000000"/>
              </w:rPr>
              <w:fldChar w:fldCharType="end"/>
            </w:r>
            <w:r>
              <w:rPr>
                <w:color w:val="000000"/>
              </w:rPr>
              <w:t xml:space="preserve"> </w:t>
            </w:r>
            <w:r>
              <w:rPr>
                <w:sz w:val="20"/>
                <w:szCs w:val="20"/>
              </w:rPr>
              <w:t>Lieferant*</w:t>
            </w:r>
          </w:p>
        </w:tc>
      </w:tr>
    </w:tbl>
    <w:p w:rsidR="00436139" w:rsidRDefault="00075821">
      <w:pPr>
        <w:pStyle w:val="Listenabsatz"/>
        <w:numPr>
          <w:ilvl w:val="0"/>
          <w:numId w:val="3"/>
        </w:numPr>
        <w:tabs>
          <w:tab w:val="left" w:pos="859"/>
        </w:tabs>
        <w:kinsoku w:val="0"/>
        <w:overflowPunct w:val="0"/>
        <w:spacing w:before="93" w:line="256" w:lineRule="auto"/>
        <w:jc w:val="both"/>
        <w:rPr>
          <w:sz w:val="22"/>
          <w:szCs w:val="22"/>
        </w:rPr>
      </w:pPr>
      <w:r>
        <w:rPr>
          <w:sz w:val="22"/>
          <w:szCs w:val="22"/>
        </w:rPr>
        <w:t xml:space="preserve">Ich/Wir erkläre(n) verbindlich, dass für mein/unser Unternehmen (ggf. zugleich in Vertretung für die lt. Teilnahmeantrag/Angebot Vertretenen auch für diese) keine der in </w:t>
      </w:r>
      <w:r>
        <w:rPr>
          <w:b/>
          <w:bCs/>
          <w:sz w:val="22"/>
          <w:szCs w:val="22"/>
        </w:rPr>
        <w:t xml:space="preserve">Artikel 5k Absatz 1 </w:t>
      </w:r>
      <w:r>
        <w:rPr>
          <w:sz w:val="22"/>
          <w:szCs w:val="22"/>
        </w:rPr>
        <w:t>der VO genannten Sachverhalte</w:t>
      </w:r>
      <w:r>
        <w:rPr>
          <w:spacing w:val="3"/>
          <w:sz w:val="22"/>
          <w:szCs w:val="22"/>
        </w:rPr>
        <w:t xml:space="preserve"> </w:t>
      </w:r>
      <w:r>
        <w:rPr>
          <w:sz w:val="22"/>
          <w:szCs w:val="22"/>
        </w:rPr>
        <w:t>zutreffen.</w:t>
      </w:r>
    </w:p>
    <w:p w:rsidR="00436139" w:rsidRDefault="00436139">
      <w:pPr>
        <w:pStyle w:val="Textkrper"/>
        <w:kinsoku w:val="0"/>
        <w:overflowPunct w:val="0"/>
        <w:spacing w:before="4"/>
        <w:rPr>
          <w:sz w:val="24"/>
          <w:szCs w:val="24"/>
        </w:rPr>
      </w:pPr>
    </w:p>
    <w:p w:rsidR="00436139" w:rsidRDefault="00075821">
      <w:pPr>
        <w:pStyle w:val="Listenabsatz"/>
        <w:numPr>
          <w:ilvl w:val="0"/>
          <w:numId w:val="3"/>
        </w:numPr>
        <w:tabs>
          <w:tab w:val="left" w:pos="859"/>
        </w:tabs>
        <w:kinsoku w:val="0"/>
        <w:overflowPunct w:val="0"/>
        <w:spacing w:before="0" w:line="259" w:lineRule="auto"/>
        <w:jc w:val="both"/>
        <w:rPr>
          <w:sz w:val="22"/>
          <w:szCs w:val="22"/>
        </w:rPr>
      </w:pPr>
      <w:r>
        <w:rPr>
          <w:sz w:val="22"/>
          <w:szCs w:val="22"/>
        </w:rPr>
        <w:t xml:space="preserve">Ich verpflichte mich/Wir verpflichten uns verbindlich (ggf. zugleich in Vertretung für die lt. Teilnahmeantrag/Angebot Vertretenen auch für diese), bei der Ausführung der auf der Grundlage dieses Vergabeverfahrens zu erbringenden </w:t>
      </w:r>
      <w:r w:rsidR="00CC7676">
        <w:rPr>
          <w:sz w:val="22"/>
          <w:szCs w:val="22"/>
        </w:rPr>
        <w:t>L</w:t>
      </w:r>
      <w:r>
        <w:rPr>
          <w:sz w:val="22"/>
          <w:szCs w:val="22"/>
        </w:rPr>
        <w:t xml:space="preserve">eistungen die in </w:t>
      </w:r>
      <w:r>
        <w:rPr>
          <w:b/>
          <w:bCs/>
          <w:sz w:val="22"/>
          <w:szCs w:val="22"/>
        </w:rPr>
        <w:t xml:space="preserve">Artikel 5k Absatz 1 </w:t>
      </w:r>
      <w:r>
        <w:rPr>
          <w:sz w:val="22"/>
          <w:szCs w:val="22"/>
        </w:rPr>
        <w:t>der VO genannten Verbote einzuhalten bzw. deren Einhaltung sicherzustellen.</w:t>
      </w:r>
    </w:p>
    <w:p w:rsidR="00436139" w:rsidRDefault="00436139">
      <w:pPr>
        <w:pStyle w:val="Textkrper"/>
        <w:kinsoku w:val="0"/>
        <w:overflowPunct w:val="0"/>
        <w:spacing w:before="7"/>
        <w:rPr>
          <w:sz w:val="23"/>
          <w:szCs w:val="23"/>
        </w:rPr>
      </w:pPr>
    </w:p>
    <w:p w:rsidR="00436139" w:rsidRDefault="00075821">
      <w:pPr>
        <w:pStyle w:val="Listenabsatz"/>
        <w:numPr>
          <w:ilvl w:val="0"/>
          <w:numId w:val="3"/>
        </w:numPr>
        <w:tabs>
          <w:tab w:val="left" w:pos="859"/>
        </w:tabs>
        <w:kinsoku w:val="0"/>
        <w:overflowPunct w:val="0"/>
        <w:spacing w:before="0" w:line="259" w:lineRule="auto"/>
        <w:ind w:right="129"/>
        <w:jc w:val="both"/>
        <w:rPr>
          <w:sz w:val="22"/>
          <w:szCs w:val="22"/>
        </w:rPr>
      </w:pPr>
      <w:r>
        <w:rPr>
          <w:sz w:val="22"/>
          <w:szCs w:val="22"/>
        </w:rPr>
        <w:t>Ich/Wir</w:t>
      </w:r>
      <w:r>
        <w:rPr>
          <w:spacing w:val="-13"/>
          <w:sz w:val="22"/>
          <w:szCs w:val="22"/>
        </w:rPr>
        <w:t xml:space="preserve"> </w:t>
      </w:r>
      <w:r>
        <w:rPr>
          <w:sz w:val="22"/>
          <w:szCs w:val="22"/>
        </w:rPr>
        <w:t>versichern</w:t>
      </w:r>
      <w:r>
        <w:rPr>
          <w:spacing w:val="-13"/>
          <w:sz w:val="22"/>
          <w:szCs w:val="22"/>
        </w:rPr>
        <w:t xml:space="preserve"> </w:t>
      </w:r>
      <w:r>
        <w:rPr>
          <w:sz w:val="22"/>
          <w:szCs w:val="22"/>
        </w:rPr>
        <w:t>(zugleich</w:t>
      </w:r>
      <w:r>
        <w:rPr>
          <w:spacing w:val="-12"/>
          <w:sz w:val="22"/>
          <w:szCs w:val="22"/>
        </w:rPr>
        <w:t xml:space="preserve"> </w:t>
      </w:r>
      <w:r>
        <w:rPr>
          <w:sz w:val="22"/>
          <w:szCs w:val="22"/>
        </w:rPr>
        <w:t>in</w:t>
      </w:r>
      <w:r>
        <w:rPr>
          <w:spacing w:val="-14"/>
          <w:sz w:val="22"/>
          <w:szCs w:val="22"/>
        </w:rPr>
        <w:t xml:space="preserve"> </w:t>
      </w:r>
      <w:r>
        <w:rPr>
          <w:sz w:val="22"/>
          <w:szCs w:val="22"/>
        </w:rPr>
        <w:t>Vertretung</w:t>
      </w:r>
      <w:r>
        <w:rPr>
          <w:spacing w:val="-14"/>
          <w:sz w:val="22"/>
          <w:szCs w:val="22"/>
        </w:rPr>
        <w:t xml:space="preserve"> </w:t>
      </w:r>
      <w:r>
        <w:rPr>
          <w:sz w:val="22"/>
          <w:szCs w:val="22"/>
        </w:rPr>
        <w:t>für</w:t>
      </w:r>
      <w:r>
        <w:rPr>
          <w:spacing w:val="-12"/>
          <w:sz w:val="22"/>
          <w:szCs w:val="22"/>
        </w:rPr>
        <w:t xml:space="preserve"> </w:t>
      </w:r>
      <w:r>
        <w:rPr>
          <w:sz w:val="22"/>
          <w:szCs w:val="22"/>
        </w:rPr>
        <w:t>die</w:t>
      </w:r>
      <w:r>
        <w:rPr>
          <w:spacing w:val="-14"/>
          <w:sz w:val="22"/>
          <w:szCs w:val="22"/>
        </w:rPr>
        <w:t xml:space="preserve"> </w:t>
      </w:r>
      <w:r>
        <w:rPr>
          <w:sz w:val="22"/>
          <w:szCs w:val="22"/>
        </w:rPr>
        <w:t>lt.</w:t>
      </w:r>
      <w:r>
        <w:rPr>
          <w:spacing w:val="-16"/>
          <w:sz w:val="22"/>
          <w:szCs w:val="22"/>
        </w:rPr>
        <w:t xml:space="preserve"> </w:t>
      </w:r>
      <w:r>
        <w:rPr>
          <w:sz w:val="22"/>
          <w:szCs w:val="22"/>
        </w:rPr>
        <w:t>Teilnahmeantrag/Angebot</w:t>
      </w:r>
      <w:r>
        <w:rPr>
          <w:spacing w:val="-13"/>
          <w:sz w:val="22"/>
          <w:szCs w:val="22"/>
        </w:rPr>
        <w:t xml:space="preserve"> </w:t>
      </w:r>
      <w:r>
        <w:rPr>
          <w:sz w:val="22"/>
          <w:szCs w:val="22"/>
        </w:rPr>
        <w:t xml:space="preserve">Vertretenen auch für diese), nicht gegen die in </w:t>
      </w:r>
      <w:r>
        <w:rPr>
          <w:b/>
          <w:bCs/>
          <w:sz w:val="22"/>
          <w:szCs w:val="22"/>
        </w:rPr>
        <w:t xml:space="preserve">Artikel 5k Absatz 1 </w:t>
      </w:r>
      <w:r>
        <w:rPr>
          <w:sz w:val="22"/>
          <w:szCs w:val="22"/>
        </w:rPr>
        <w:t>der VO genannten Verbote zu verstoßen.</w:t>
      </w:r>
    </w:p>
    <w:p w:rsidR="00436139" w:rsidRDefault="00436139">
      <w:pPr>
        <w:pStyle w:val="Textkrper"/>
        <w:kinsoku w:val="0"/>
        <w:overflowPunct w:val="0"/>
        <w:spacing w:before="8"/>
        <w:rPr>
          <w:sz w:val="23"/>
          <w:szCs w:val="23"/>
        </w:rPr>
      </w:pPr>
    </w:p>
    <w:p w:rsidR="00436139" w:rsidRDefault="00075821">
      <w:pPr>
        <w:pStyle w:val="Textkrper"/>
        <w:kinsoku w:val="0"/>
        <w:overflowPunct w:val="0"/>
        <w:spacing w:line="259" w:lineRule="auto"/>
        <w:ind w:left="566" w:right="131"/>
        <w:jc w:val="both"/>
      </w:pPr>
      <w:r>
        <w:t>Hinweis: Verboten sind nicht lediglich Auftragsvergaben an RUS Unternehmen i.S.d. Vorschrift, sondern auch eine Beteiligung solcher Unternehmen am Auftrag als Unterauftragnehmer, Lieferanten oder im Zusammenhang mit der Erbringung des Eignungsnachweises</w:t>
      </w:r>
      <w:r>
        <w:rPr>
          <w:spacing w:val="-10"/>
        </w:rPr>
        <w:t xml:space="preserve"> </w:t>
      </w:r>
      <w:r>
        <w:t>(soweit</w:t>
      </w:r>
      <w:r>
        <w:rPr>
          <w:spacing w:val="-9"/>
        </w:rPr>
        <w:t xml:space="preserve"> </w:t>
      </w:r>
      <w:r>
        <w:t>mehr</w:t>
      </w:r>
      <w:r>
        <w:rPr>
          <w:spacing w:val="-11"/>
        </w:rPr>
        <w:t xml:space="preserve"> </w:t>
      </w:r>
      <w:r>
        <w:t>als</w:t>
      </w:r>
      <w:r>
        <w:rPr>
          <w:spacing w:val="-9"/>
        </w:rPr>
        <w:t xml:space="preserve"> </w:t>
      </w:r>
      <w:r>
        <w:t>10%</w:t>
      </w:r>
      <w:r>
        <w:rPr>
          <w:spacing w:val="-11"/>
        </w:rPr>
        <w:t xml:space="preserve"> </w:t>
      </w:r>
      <w:r>
        <w:t>des</w:t>
      </w:r>
      <w:r>
        <w:rPr>
          <w:spacing w:val="-9"/>
        </w:rPr>
        <w:t xml:space="preserve"> </w:t>
      </w:r>
      <w:r>
        <w:t>Auftragswertes</w:t>
      </w:r>
      <w:r>
        <w:rPr>
          <w:spacing w:val="-10"/>
        </w:rPr>
        <w:t xml:space="preserve"> </w:t>
      </w:r>
      <w:r>
        <w:t>auf</w:t>
      </w:r>
      <w:r>
        <w:rPr>
          <w:spacing w:val="-9"/>
        </w:rPr>
        <w:t xml:space="preserve"> </w:t>
      </w:r>
      <w:r>
        <w:t>betroffene</w:t>
      </w:r>
      <w:r>
        <w:rPr>
          <w:spacing w:val="-10"/>
        </w:rPr>
        <w:t xml:space="preserve"> </w:t>
      </w:r>
      <w:r>
        <w:t>Unternehmen entfallen).</w:t>
      </w:r>
    </w:p>
    <w:p w:rsidR="00436139" w:rsidRDefault="00436139">
      <w:pPr>
        <w:pStyle w:val="Textkrper"/>
        <w:kinsoku w:val="0"/>
        <w:overflowPunct w:val="0"/>
        <w:spacing w:before="8"/>
        <w:rPr>
          <w:sz w:val="11"/>
          <w:szCs w:val="11"/>
        </w:rPr>
      </w:pPr>
    </w:p>
    <w:tbl>
      <w:tblPr>
        <w:tblW w:w="0" w:type="auto"/>
        <w:tblInd w:w="149" w:type="dxa"/>
        <w:tblLayout w:type="fixed"/>
        <w:tblCellMar>
          <w:left w:w="0" w:type="dxa"/>
          <w:right w:w="0" w:type="dxa"/>
        </w:tblCellMar>
        <w:tblLook w:val="0000" w:firstRow="0" w:lastRow="0" w:firstColumn="0" w:lastColumn="0" w:noHBand="0" w:noVBand="0"/>
      </w:tblPr>
      <w:tblGrid>
        <w:gridCol w:w="9062"/>
      </w:tblGrid>
      <w:tr w:rsidR="00436139">
        <w:trPr>
          <w:trHeight w:val="410"/>
        </w:trPr>
        <w:tc>
          <w:tcPr>
            <w:tcW w:w="9062" w:type="dxa"/>
            <w:tcBorders>
              <w:top w:val="single" w:sz="4" w:space="0" w:color="000000"/>
              <w:left w:val="single" w:sz="4" w:space="0" w:color="000000"/>
              <w:bottom w:val="none" w:sz="6" w:space="0" w:color="auto"/>
              <w:right w:val="single" w:sz="4" w:space="0" w:color="000000"/>
            </w:tcBorders>
          </w:tcPr>
          <w:p w:rsidR="00436139" w:rsidRDefault="00075821">
            <w:pPr>
              <w:pStyle w:val="TableParagraph"/>
              <w:kinsoku w:val="0"/>
              <w:overflowPunct w:val="0"/>
              <w:spacing w:before="57"/>
              <w:rPr>
                <w:sz w:val="20"/>
                <w:szCs w:val="20"/>
              </w:rPr>
            </w:pPr>
            <w:r>
              <w:rPr>
                <w:sz w:val="20"/>
                <w:szCs w:val="20"/>
              </w:rPr>
              <w:t>Datum, Unternehmen/Erklärer in</w:t>
            </w:r>
            <w:r>
              <w:rPr>
                <w:spacing w:val="-4"/>
                <w:sz w:val="20"/>
                <w:szCs w:val="20"/>
              </w:rPr>
              <w:t xml:space="preserve"> </w:t>
            </w:r>
            <w:r>
              <w:rPr>
                <w:sz w:val="20"/>
                <w:szCs w:val="20"/>
              </w:rPr>
              <w:t>Textform*</w:t>
            </w:r>
          </w:p>
        </w:tc>
      </w:tr>
      <w:tr w:rsidR="00436139">
        <w:trPr>
          <w:trHeight w:val="341"/>
        </w:trPr>
        <w:tc>
          <w:tcPr>
            <w:tcW w:w="9062" w:type="dxa"/>
            <w:tcBorders>
              <w:top w:val="none" w:sz="6" w:space="0" w:color="auto"/>
              <w:left w:val="single" w:sz="4" w:space="0" w:color="000000"/>
              <w:bottom w:val="none" w:sz="6" w:space="0" w:color="auto"/>
              <w:right w:val="single" w:sz="4" w:space="0" w:color="000000"/>
            </w:tcBorders>
          </w:tcPr>
          <w:p w:rsidR="00436139" w:rsidRDefault="00857B92" w:rsidP="00572C04">
            <w:pPr>
              <w:pStyle w:val="TableParagraph"/>
              <w:kinsoku w:val="0"/>
              <w:overflowPunct w:val="0"/>
              <w:rPr>
                <w:sz w:val="20"/>
                <w:szCs w:val="20"/>
              </w:rPr>
            </w:pPr>
            <w:r>
              <w:fldChar w:fldCharType="begin">
                <w:ffData>
                  <w:name w:val="Text8"/>
                  <w:enabled/>
                  <w:calcOnExit w:val="0"/>
                  <w:textInput/>
                </w:ffData>
              </w:fldChar>
            </w:r>
            <w:r>
              <w:instrText xml:space="preserve"> FORMTEXT </w:instrText>
            </w:r>
            <w:r>
              <w:fldChar w:fldCharType="separate"/>
            </w:r>
            <w:r w:rsidR="00572C04">
              <w:t> </w:t>
            </w:r>
            <w:r w:rsidR="00572C04">
              <w:t> </w:t>
            </w:r>
            <w:r w:rsidR="00572C04">
              <w:t> </w:t>
            </w:r>
            <w:r w:rsidR="00572C04">
              <w:t> </w:t>
            </w:r>
            <w:r w:rsidR="00572C04">
              <w:t> </w:t>
            </w:r>
            <w:r>
              <w:fldChar w:fldCharType="end"/>
            </w:r>
            <w:r>
              <w:t xml:space="preserve"> </w:t>
            </w:r>
          </w:p>
        </w:tc>
      </w:tr>
      <w:tr w:rsidR="00436139">
        <w:trPr>
          <w:trHeight w:val="921"/>
        </w:trPr>
        <w:tc>
          <w:tcPr>
            <w:tcW w:w="9062" w:type="dxa"/>
            <w:tcBorders>
              <w:top w:val="none" w:sz="6" w:space="0" w:color="auto"/>
              <w:left w:val="single" w:sz="4" w:space="0" w:color="000000"/>
              <w:bottom w:val="single" w:sz="4" w:space="0" w:color="000000"/>
              <w:right w:val="single" w:sz="4" w:space="0" w:color="000000"/>
            </w:tcBorders>
          </w:tcPr>
          <w:p w:rsidR="00436139" w:rsidRDefault="00436139">
            <w:pPr>
              <w:pStyle w:val="TableParagraph"/>
              <w:kinsoku w:val="0"/>
              <w:overflowPunct w:val="0"/>
              <w:ind w:left="0"/>
              <w:rPr>
                <w:rFonts w:ascii="Times New Roman" w:hAnsi="Times New Roman" w:cs="Times New Roman"/>
                <w:sz w:val="20"/>
                <w:szCs w:val="20"/>
              </w:rPr>
            </w:pPr>
          </w:p>
        </w:tc>
      </w:tr>
      <w:tr w:rsidR="00436139">
        <w:trPr>
          <w:trHeight w:val="810"/>
        </w:trPr>
        <w:tc>
          <w:tcPr>
            <w:tcW w:w="9062" w:type="dxa"/>
            <w:tcBorders>
              <w:top w:val="single" w:sz="4" w:space="0" w:color="000000"/>
              <w:left w:val="single" w:sz="4" w:space="0" w:color="000000"/>
              <w:bottom w:val="single" w:sz="4" w:space="0" w:color="000000"/>
              <w:right w:val="single" w:sz="4" w:space="0" w:color="000000"/>
            </w:tcBorders>
          </w:tcPr>
          <w:p w:rsidR="00436139" w:rsidRDefault="00075821">
            <w:pPr>
              <w:pStyle w:val="TableParagraph"/>
              <w:kinsoku w:val="0"/>
              <w:overflowPunct w:val="0"/>
              <w:spacing w:before="57"/>
              <w:rPr>
                <w:sz w:val="20"/>
                <w:szCs w:val="20"/>
              </w:rPr>
            </w:pPr>
            <w:r>
              <w:rPr>
                <w:sz w:val="20"/>
                <w:szCs w:val="20"/>
              </w:rPr>
              <w:t>Wird diese Erklärung nicht mit den Angebotsunterlagen bzw. auf Nachforderung der</w:t>
            </w:r>
            <w:r>
              <w:rPr>
                <w:spacing w:val="-29"/>
                <w:sz w:val="20"/>
                <w:szCs w:val="20"/>
              </w:rPr>
              <w:t xml:space="preserve"> </w:t>
            </w:r>
            <w:r>
              <w:rPr>
                <w:sz w:val="20"/>
                <w:szCs w:val="20"/>
              </w:rPr>
              <w:t>Vergabestelle nicht innerhalb der von der Vergabestelle gesetzten Frist nachgereicht (soweit Nachforderung zugelassen sind), wird das Angebot von der Wertung</w:t>
            </w:r>
            <w:r>
              <w:rPr>
                <w:spacing w:val="-6"/>
                <w:sz w:val="20"/>
                <w:szCs w:val="20"/>
              </w:rPr>
              <w:t xml:space="preserve"> </w:t>
            </w:r>
            <w:r>
              <w:rPr>
                <w:sz w:val="20"/>
                <w:szCs w:val="20"/>
              </w:rPr>
              <w:t>ausgeschlossen.</w:t>
            </w:r>
          </w:p>
        </w:tc>
      </w:tr>
    </w:tbl>
    <w:p w:rsidR="00436139" w:rsidRDefault="00436139">
      <w:pPr>
        <w:pStyle w:val="Textkrper"/>
        <w:kinsoku w:val="0"/>
        <w:overflowPunct w:val="0"/>
        <w:rPr>
          <w:sz w:val="20"/>
          <w:szCs w:val="20"/>
        </w:rPr>
      </w:pPr>
    </w:p>
    <w:p w:rsidR="00436139" w:rsidRDefault="00075821">
      <w:pPr>
        <w:pStyle w:val="Textkrper"/>
        <w:kinsoku w:val="0"/>
        <w:overflowPunct w:val="0"/>
        <w:spacing w:before="2"/>
        <w:rPr>
          <w:sz w:val="14"/>
          <w:szCs w:val="14"/>
        </w:rPr>
      </w:pPr>
      <w:r>
        <w:rPr>
          <w:noProof/>
        </w:rPr>
        <mc:AlternateContent>
          <mc:Choice Requires="wps">
            <w:drawing>
              <wp:anchor distT="0" distB="0" distL="0" distR="0" simplePos="0" relativeHeight="251655168" behindDoc="0" locked="0" layoutInCell="0" allowOverlap="1">
                <wp:simplePos x="0" y="0"/>
                <wp:positionH relativeFrom="page">
                  <wp:posOffset>882650</wp:posOffset>
                </wp:positionH>
                <wp:positionV relativeFrom="paragraph">
                  <wp:posOffset>128270</wp:posOffset>
                </wp:positionV>
                <wp:extent cx="3943985" cy="8255"/>
                <wp:effectExtent l="0" t="0" r="0" b="0"/>
                <wp:wrapTopAndBottom/>
                <wp:docPr id="4" name="Freeform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43985" cy="8255"/>
                        </a:xfrm>
                        <a:custGeom>
                          <a:avLst/>
                          <a:gdLst>
                            <a:gd name="T0" fmla="*/ 9411 w 9412"/>
                            <a:gd name="T1" fmla="*/ 0 h 20"/>
                            <a:gd name="T2" fmla="*/ 0 w 9412"/>
                            <a:gd name="T3" fmla="*/ 0 h 20"/>
                            <a:gd name="T4" fmla="*/ 0 w 9412"/>
                            <a:gd name="T5" fmla="*/ 9 h 20"/>
                            <a:gd name="T6" fmla="*/ 9411 w 9412"/>
                            <a:gd name="T7" fmla="*/ 9 h 20"/>
                            <a:gd name="T8" fmla="*/ 9411 w 9412"/>
                            <a:gd name="T9" fmla="*/ 0 h 20"/>
                          </a:gdLst>
                          <a:ahLst/>
                          <a:cxnLst>
                            <a:cxn ang="0">
                              <a:pos x="T0" y="T1"/>
                            </a:cxn>
                            <a:cxn ang="0">
                              <a:pos x="T2" y="T3"/>
                            </a:cxn>
                            <a:cxn ang="0">
                              <a:pos x="T4" y="T5"/>
                            </a:cxn>
                            <a:cxn ang="0">
                              <a:pos x="T6" y="T7"/>
                            </a:cxn>
                            <a:cxn ang="0">
                              <a:pos x="T8" y="T9"/>
                            </a:cxn>
                          </a:cxnLst>
                          <a:rect l="0" t="0" r="r" b="b"/>
                          <a:pathLst>
                            <a:path w="9412" h="20">
                              <a:moveTo>
                                <a:pt x="9411" y="0"/>
                              </a:moveTo>
                              <a:lnTo>
                                <a:pt x="0" y="0"/>
                              </a:lnTo>
                              <a:lnTo>
                                <a:pt x="0" y="9"/>
                              </a:lnTo>
                              <a:lnTo>
                                <a:pt x="9411" y="9"/>
                              </a:lnTo>
                              <a:lnTo>
                                <a:pt x="94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75D5900" id="Freeform 11" o:spid="_x0000_s1026" style="position:absolute;margin-left:69.5pt;margin-top:10.1pt;width:310.55pt;height:.6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41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" o:allowincell="f" path="m9411,l,,,9r9411,l9411,xe" fillcolor="black" stroked="f">
                <v:path arrowok="t" o:connecttype="custom" o:connectlocs="3943566,0;0,0;0,3715;3943566,3715;3943566,0" o:connectangles="0,0,0,0,0"/>
                <w10:wrap type="topAndBottom" anchorx="page"/>
              </v:shape>
            </w:pict>
          </mc:Fallback>
        </mc:AlternateContent>
      </w:r>
    </w:p>
    <w:p w:rsidR="00436139" w:rsidRDefault="00075821">
      <w:pPr>
        <w:pStyle w:val="Textkrper"/>
        <w:kinsoku w:val="0"/>
        <w:overflowPunct w:val="0"/>
        <w:spacing w:line="173" w:lineRule="exact"/>
        <w:ind w:left="138"/>
        <w:rPr>
          <w:i/>
          <w:iCs/>
          <w:sz w:val="16"/>
          <w:szCs w:val="16"/>
        </w:rPr>
      </w:pPr>
      <w:r>
        <w:rPr>
          <w:i/>
          <w:iCs/>
          <w:sz w:val="16"/>
          <w:szCs w:val="16"/>
        </w:rPr>
        <w:t>*zutreffendes bitte ankreuzen bzw. farbig markierte Felder</w:t>
      </w:r>
      <w:r>
        <w:rPr>
          <w:i/>
          <w:iCs/>
          <w:spacing w:val="-24"/>
          <w:sz w:val="16"/>
          <w:szCs w:val="16"/>
        </w:rPr>
        <w:t xml:space="preserve"> </w:t>
      </w:r>
      <w:r>
        <w:rPr>
          <w:i/>
          <w:iCs/>
          <w:sz w:val="16"/>
          <w:szCs w:val="16"/>
        </w:rPr>
        <w:t>ausfüllen</w:t>
      </w:r>
    </w:p>
    <w:p w:rsidR="00436139" w:rsidRDefault="00436139">
      <w:pPr>
        <w:pStyle w:val="Textkrper"/>
        <w:kinsoku w:val="0"/>
        <w:overflowPunct w:val="0"/>
        <w:spacing w:line="173" w:lineRule="exact"/>
        <w:ind w:left="138"/>
        <w:rPr>
          <w:i/>
          <w:iCs/>
          <w:sz w:val="16"/>
          <w:szCs w:val="16"/>
        </w:rPr>
        <w:sectPr w:rsidR="00436139">
          <w:type w:val="continuous"/>
          <w:pgSz w:w="11910" w:h="16840"/>
          <w:pgMar w:top="1200" w:right="1000" w:bottom="720" w:left="1280" w:header="720" w:footer="720" w:gutter="0"/>
          <w:cols w:space="720" w:equalWidth="0">
            <w:col w:w="9630"/>
          </w:cols>
          <w:noEndnote/>
        </w:sectPr>
      </w:pPr>
    </w:p>
    <w:p w:rsidR="00436139" w:rsidRDefault="00075821">
      <w:pPr>
        <w:pStyle w:val="Textkrper"/>
        <w:kinsoku w:val="0"/>
        <w:overflowPunct w:val="0"/>
        <w:spacing w:before="78"/>
        <w:ind w:left="138"/>
        <w:jc w:val="both"/>
      </w:pPr>
      <w:r>
        <w:rPr>
          <w:b/>
          <w:bCs/>
        </w:rPr>
        <w:lastRenderedPageBreak/>
        <w:t xml:space="preserve">Artikel 5k </w:t>
      </w:r>
      <w:r>
        <w:t>der VO lautet wie</w:t>
      </w:r>
      <w:r>
        <w:rPr>
          <w:spacing w:val="-8"/>
        </w:rPr>
        <w:t xml:space="preserve"> </w:t>
      </w:r>
      <w:r>
        <w:t>folgt:*</w:t>
      </w:r>
    </w:p>
    <w:p w:rsidR="00436139" w:rsidRDefault="00436139">
      <w:pPr>
        <w:pStyle w:val="Textkrper"/>
        <w:kinsoku w:val="0"/>
        <w:overflowPunct w:val="0"/>
        <w:spacing w:before="4"/>
        <w:rPr>
          <w:sz w:val="25"/>
          <w:szCs w:val="25"/>
        </w:rPr>
      </w:pPr>
    </w:p>
    <w:p w:rsidR="00436139" w:rsidRDefault="00075821">
      <w:pPr>
        <w:pStyle w:val="Textkrper"/>
        <w:kinsoku w:val="0"/>
        <w:overflowPunct w:val="0"/>
        <w:spacing w:line="252" w:lineRule="exact"/>
        <w:ind w:left="138"/>
        <w:rPr>
          <w:b/>
          <w:bCs/>
        </w:rPr>
      </w:pPr>
      <w:r>
        <w:rPr>
          <w:b/>
          <w:bCs/>
        </w:rPr>
        <w:t>Abs.</w:t>
      </w:r>
      <w:r>
        <w:rPr>
          <w:b/>
          <w:bCs/>
          <w:spacing w:val="-2"/>
        </w:rPr>
        <w:t xml:space="preserve"> </w:t>
      </w:r>
      <w:r>
        <w:rPr>
          <w:b/>
          <w:bCs/>
        </w:rPr>
        <w:t>(1)</w:t>
      </w:r>
    </w:p>
    <w:p w:rsidR="00436139" w:rsidRDefault="00075821">
      <w:pPr>
        <w:pStyle w:val="Textkrper"/>
        <w:kinsoku w:val="0"/>
        <w:overflowPunct w:val="0"/>
        <w:ind w:left="138" w:right="155"/>
        <w:rPr>
          <w:b/>
          <w:bCs/>
        </w:rPr>
      </w:pPr>
      <w:r>
        <w:rPr>
          <w:b/>
          <w:bCs/>
        </w:rPr>
        <w:t>Es ist verboten, öffentliche Aufträge oder Konzessionen</w:t>
      </w:r>
      <w:r>
        <w:t xml:space="preserve">,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w:t>
      </w:r>
      <w:r>
        <w:rPr>
          <w:b/>
          <w:bCs/>
        </w:rPr>
        <w:t>an folgende Personen, Organisationen oder Einrichtungen zu vergeben bzw. Verträge mit solchen Personen, Organisationen oder Einrichtungen weiterhin zu</w:t>
      </w:r>
      <w:r>
        <w:rPr>
          <w:b/>
          <w:bCs/>
          <w:spacing w:val="-3"/>
        </w:rPr>
        <w:t xml:space="preserve"> </w:t>
      </w:r>
      <w:r>
        <w:rPr>
          <w:b/>
          <w:bCs/>
        </w:rPr>
        <w:t>erfüllen:</w:t>
      </w:r>
    </w:p>
    <w:p w:rsidR="00436139" w:rsidRDefault="00075821">
      <w:pPr>
        <w:pStyle w:val="Listenabsatz"/>
        <w:numPr>
          <w:ilvl w:val="0"/>
          <w:numId w:val="2"/>
        </w:numPr>
        <w:tabs>
          <w:tab w:val="left" w:pos="826"/>
        </w:tabs>
        <w:kinsoku w:val="0"/>
        <w:overflowPunct w:val="0"/>
        <w:spacing w:before="123"/>
        <w:ind w:right="140" w:firstLine="0"/>
        <w:rPr>
          <w:sz w:val="22"/>
          <w:szCs w:val="22"/>
        </w:rPr>
      </w:pPr>
      <w:r>
        <w:rPr>
          <w:sz w:val="22"/>
          <w:szCs w:val="22"/>
        </w:rPr>
        <w:t>russische Staatsangehörige oder in Russland niedergelassene natürliche oder juristische Personen, Organisationen oder</w:t>
      </w:r>
      <w:r>
        <w:rPr>
          <w:spacing w:val="-3"/>
          <w:sz w:val="22"/>
          <w:szCs w:val="22"/>
        </w:rPr>
        <w:t xml:space="preserve"> </w:t>
      </w:r>
      <w:r>
        <w:rPr>
          <w:sz w:val="22"/>
          <w:szCs w:val="22"/>
        </w:rPr>
        <w:t>Einrichtungen,</w:t>
      </w:r>
    </w:p>
    <w:p w:rsidR="00436139" w:rsidRDefault="00075821">
      <w:pPr>
        <w:pStyle w:val="Listenabsatz"/>
        <w:numPr>
          <w:ilvl w:val="0"/>
          <w:numId w:val="2"/>
        </w:numPr>
        <w:tabs>
          <w:tab w:val="left" w:pos="823"/>
        </w:tabs>
        <w:kinsoku w:val="0"/>
        <w:overflowPunct w:val="0"/>
        <w:spacing w:before="121"/>
        <w:ind w:right="524" w:firstLine="0"/>
        <w:rPr>
          <w:sz w:val="22"/>
          <w:szCs w:val="22"/>
        </w:rPr>
      </w:pPr>
      <w:r>
        <w:rPr>
          <w:sz w:val="22"/>
          <w:szCs w:val="22"/>
        </w:rPr>
        <w:t>juristische Personen, Organisationen oder Einrichtungen, deren Anteile zu über 50 % unmittelbar oder mittelbar von einer der unter Buchstabe a genannten Organisationen gehalten werden,</w:t>
      </w:r>
      <w:r>
        <w:rPr>
          <w:spacing w:val="-2"/>
          <w:sz w:val="22"/>
          <w:szCs w:val="22"/>
        </w:rPr>
        <w:t xml:space="preserve"> </w:t>
      </w:r>
      <w:r>
        <w:rPr>
          <w:sz w:val="22"/>
          <w:szCs w:val="22"/>
        </w:rPr>
        <w:t>oder</w:t>
      </w:r>
    </w:p>
    <w:p w:rsidR="00436139" w:rsidRDefault="00075821">
      <w:pPr>
        <w:pStyle w:val="Listenabsatz"/>
        <w:numPr>
          <w:ilvl w:val="0"/>
          <w:numId w:val="2"/>
        </w:numPr>
        <w:tabs>
          <w:tab w:val="left" w:pos="814"/>
        </w:tabs>
        <w:kinsoku w:val="0"/>
        <w:overflowPunct w:val="0"/>
        <w:ind w:right="314" w:firstLine="0"/>
        <w:rPr>
          <w:sz w:val="22"/>
          <w:szCs w:val="22"/>
        </w:rPr>
      </w:pPr>
      <w:r>
        <w:rPr>
          <w:sz w:val="22"/>
          <w:szCs w:val="22"/>
        </w:rPr>
        <w:t>natürliche oder juristische Personen, Organisationen oder Einrichtungen, die im Namen oder auf Anweisung einer der unter Buchstabe a oder b genannten Organisationen handeln,</w:t>
      </w:r>
    </w:p>
    <w:p w:rsidR="00436139" w:rsidRDefault="00075821">
      <w:pPr>
        <w:pStyle w:val="Textkrper"/>
        <w:kinsoku w:val="0"/>
        <w:overflowPunct w:val="0"/>
        <w:ind w:left="566" w:right="929"/>
        <w:jc w:val="both"/>
      </w:pPr>
      <w:r>
        <w:t>auch solche, auf die mehr als 10 % des Auftragswerts entfällt, Unterauftragnehmer, Lieferanten oder Unternehmen, deren Kapazitäten im Sinne der Richtlinien über die öffentliche Auftragsvergabe in Anspruch genommen</w:t>
      </w:r>
      <w:r>
        <w:rPr>
          <w:spacing w:val="-7"/>
        </w:rPr>
        <w:t xml:space="preserve"> </w:t>
      </w:r>
      <w:r>
        <w:t>werden.</w:t>
      </w:r>
    </w:p>
    <w:p w:rsidR="00436139" w:rsidRDefault="00075821">
      <w:pPr>
        <w:pStyle w:val="Textkrper"/>
        <w:kinsoku w:val="0"/>
        <w:overflowPunct w:val="0"/>
        <w:spacing w:before="121" w:line="252" w:lineRule="exact"/>
        <w:ind w:left="138"/>
        <w:jc w:val="both"/>
      </w:pPr>
      <w:r>
        <w:t>Abs.</w:t>
      </w:r>
      <w:r>
        <w:rPr>
          <w:spacing w:val="-1"/>
        </w:rPr>
        <w:t xml:space="preserve"> </w:t>
      </w:r>
      <w:r>
        <w:t>(2)</w:t>
      </w:r>
    </w:p>
    <w:p w:rsidR="00436139" w:rsidRDefault="00075821">
      <w:pPr>
        <w:pStyle w:val="Textkrper"/>
        <w:kinsoku w:val="0"/>
        <w:overflowPunct w:val="0"/>
        <w:ind w:left="138" w:right="224"/>
        <w:jc w:val="both"/>
      </w:pPr>
      <w:r>
        <w:t>Abweichend von Absatz 1 können die zuständigen Behörden die Vergabe oder die Fortsetzung der Erfüllung von Verträgen genehmigen, die bestimmt sind</w:t>
      </w:r>
      <w:r>
        <w:rPr>
          <w:spacing w:val="-7"/>
        </w:rPr>
        <w:t xml:space="preserve"> </w:t>
      </w:r>
      <w:r>
        <w:t>für</w:t>
      </w:r>
    </w:p>
    <w:p w:rsidR="00436139" w:rsidRDefault="00075821">
      <w:pPr>
        <w:pStyle w:val="Listenabsatz"/>
        <w:numPr>
          <w:ilvl w:val="0"/>
          <w:numId w:val="1"/>
        </w:numPr>
        <w:tabs>
          <w:tab w:val="left" w:pos="826"/>
        </w:tabs>
        <w:kinsoku w:val="0"/>
        <w:overflowPunct w:val="0"/>
        <w:ind w:right="228" w:firstLine="0"/>
        <w:rPr>
          <w:sz w:val="22"/>
          <w:szCs w:val="22"/>
        </w:rPr>
      </w:pPr>
      <w:r>
        <w:rPr>
          <w:sz w:val="22"/>
          <w:szCs w:val="22"/>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w:t>
      </w:r>
      <w:r>
        <w:rPr>
          <w:spacing w:val="-20"/>
          <w:sz w:val="22"/>
          <w:szCs w:val="22"/>
        </w:rPr>
        <w:t xml:space="preserve"> </w:t>
      </w:r>
      <w:r>
        <w:rPr>
          <w:sz w:val="22"/>
          <w:szCs w:val="22"/>
        </w:rPr>
        <w:t>Entwicklung,</w:t>
      </w:r>
    </w:p>
    <w:p w:rsidR="00436139" w:rsidRDefault="00075821">
      <w:pPr>
        <w:pStyle w:val="Listenabsatz"/>
        <w:numPr>
          <w:ilvl w:val="0"/>
          <w:numId w:val="1"/>
        </w:numPr>
        <w:tabs>
          <w:tab w:val="left" w:pos="826"/>
        </w:tabs>
        <w:kinsoku w:val="0"/>
        <w:overflowPunct w:val="0"/>
        <w:spacing w:before="121"/>
        <w:ind w:left="825" w:right="0"/>
        <w:rPr>
          <w:sz w:val="22"/>
          <w:szCs w:val="22"/>
        </w:rPr>
      </w:pPr>
      <w:r>
        <w:rPr>
          <w:sz w:val="22"/>
          <w:szCs w:val="22"/>
        </w:rPr>
        <w:t>die zwischenstaatliche Zusammenarbeit bei</w:t>
      </w:r>
      <w:r>
        <w:rPr>
          <w:spacing w:val="-21"/>
          <w:sz w:val="22"/>
          <w:szCs w:val="22"/>
        </w:rPr>
        <w:t xml:space="preserve"> </w:t>
      </w:r>
      <w:r>
        <w:rPr>
          <w:sz w:val="22"/>
          <w:szCs w:val="22"/>
        </w:rPr>
        <w:t>Raumfahrtprogrammen,</w:t>
      </w:r>
    </w:p>
    <w:p w:rsidR="00436139" w:rsidRDefault="00075821">
      <w:pPr>
        <w:pStyle w:val="Listenabsatz"/>
        <w:numPr>
          <w:ilvl w:val="0"/>
          <w:numId w:val="1"/>
        </w:numPr>
        <w:tabs>
          <w:tab w:val="left" w:pos="814"/>
        </w:tabs>
        <w:kinsoku w:val="0"/>
        <w:overflowPunct w:val="0"/>
        <w:spacing w:before="119"/>
        <w:ind w:right="275" w:firstLine="0"/>
        <w:rPr>
          <w:sz w:val="22"/>
          <w:szCs w:val="22"/>
        </w:rPr>
      </w:pPr>
      <w:r>
        <w:rPr>
          <w:sz w:val="22"/>
          <w:szCs w:val="22"/>
        </w:rPr>
        <w:t>die Bereitstellung unbedingt notwendiger Güter oder Dienstleistungen, wenn sie ausschließlich oder nur in ausreichender Menge von den in Absatz 1 genannten Personen bereitgestellt werden</w:t>
      </w:r>
      <w:r>
        <w:rPr>
          <w:spacing w:val="-4"/>
          <w:sz w:val="22"/>
          <w:szCs w:val="22"/>
        </w:rPr>
        <w:t xml:space="preserve"> </w:t>
      </w:r>
      <w:r>
        <w:rPr>
          <w:sz w:val="22"/>
          <w:szCs w:val="22"/>
        </w:rPr>
        <w:t>können,</w:t>
      </w:r>
    </w:p>
    <w:p w:rsidR="00436139" w:rsidRDefault="00075821">
      <w:pPr>
        <w:pStyle w:val="Listenabsatz"/>
        <w:numPr>
          <w:ilvl w:val="0"/>
          <w:numId w:val="1"/>
        </w:numPr>
        <w:tabs>
          <w:tab w:val="left" w:pos="826"/>
        </w:tabs>
        <w:kinsoku w:val="0"/>
        <w:overflowPunct w:val="0"/>
        <w:spacing w:before="119"/>
        <w:ind w:right="215" w:firstLine="0"/>
        <w:rPr>
          <w:sz w:val="22"/>
          <w:szCs w:val="22"/>
        </w:rPr>
      </w:pPr>
      <w:r>
        <w:rPr>
          <w:sz w:val="22"/>
          <w:szCs w:val="22"/>
        </w:rPr>
        <w:t>die Tätigkeit der diplomatischen und konsularischen Vertretungen der Union und der Mitgliedstaaten in Russland, einschließlich Delegationen, Botschaften und Missionen, oder internationaler Organisationen in Russland, die nach dem Völkerrecht Immunität</w:t>
      </w:r>
      <w:r>
        <w:rPr>
          <w:spacing w:val="-24"/>
          <w:sz w:val="22"/>
          <w:szCs w:val="22"/>
        </w:rPr>
        <w:t xml:space="preserve"> </w:t>
      </w:r>
      <w:r>
        <w:rPr>
          <w:sz w:val="22"/>
          <w:szCs w:val="22"/>
        </w:rPr>
        <w:t>genießen.</w:t>
      </w:r>
    </w:p>
    <w:p w:rsidR="00436139" w:rsidRDefault="00075821">
      <w:pPr>
        <w:pStyle w:val="Listenabsatz"/>
        <w:numPr>
          <w:ilvl w:val="0"/>
          <w:numId w:val="1"/>
        </w:numPr>
        <w:tabs>
          <w:tab w:val="left" w:pos="826"/>
        </w:tabs>
        <w:kinsoku w:val="0"/>
        <w:overflowPunct w:val="0"/>
        <w:spacing w:before="122"/>
        <w:ind w:right="502" w:firstLine="0"/>
        <w:rPr>
          <w:sz w:val="22"/>
          <w:szCs w:val="22"/>
        </w:rPr>
      </w:pPr>
      <w:r>
        <w:rPr>
          <w:sz w:val="22"/>
          <w:szCs w:val="22"/>
        </w:rPr>
        <w:t>den Kauf, die Einfuhr oder die Beförderung von Erdgas und Erdöl, einschließlich raffinierter Erdölerzeugnisse, sowie von Titan, Aluminium, Kupfer, Nickel, Palladium und Eisenerz aus oder durch Russland in die Union,</w:t>
      </w:r>
      <w:r>
        <w:rPr>
          <w:spacing w:val="-4"/>
          <w:sz w:val="22"/>
          <w:szCs w:val="22"/>
        </w:rPr>
        <w:t xml:space="preserve"> </w:t>
      </w:r>
      <w:r>
        <w:rPr>
          <w:sz w:val="22"/>
          <w:szCs w:val="22"/>
        </w:rPr>
        <w:t>oder</w:t>
      </w:r>
    </w:p>
    <w:p w:rsidR="00436139" w:rsidRDefault="00075821">
      <w:pPr>
        <w:pStyle w:val="Listenabsatz"/>
        <w:numPr>
          <w:ilvl w:val="0"/>
          <w:numId w:val="1"/>
        </w:numPr>
        <w:tabs>
          <w:tab w:val="left" w:pos="763"/>
        </w:tabs>
        <w:kinsoku w:val="0"/>
        <w:overflowPunct w:val="0"/>
        <w:ind w:right="999" w:firstLine="0"/>
        <w:rPr>
          <w:sz w:val="22"/>
          <w:szCs w:val="22"/>
        </w:rPr>
      </w:pPr>
      <w:r>
        <w:rPr>
          <w:sz w:val="22"/>
          <w:szCs w:val="22"/>
        </w:rPr>
        <w:t>den Kauf, die Einfuhr oder die Beförderung von Kohle und anderen festen fossile Brennstoffen, die in Anhang XXII aufgeführt sind, bis 10. August</w:t>
      </w:r>
      <w:r>
        <w:rPr>
          <w:spacing w:val="-7"/>
          <w:sz w:val="22"/>
          <w:szCs w:val="22"/>
        </w:rPr>
        <w:t xml:space="preserve"> </w:t>
      </w:r>
      <w:r>
        <w:rPr>
          <w:sz w:val="22"/>
          <w:szCs w:val="22"/>
        </w:rPr>
        <w:t>2022.</w:t>
      </w:r>
    </w:p>
    <w:p w:rsidR="00436139" w:rsidRDefault="00075821">
      <w:pPr>
        <w:pStyle w:val="Textkrper"/>
        <w:kinsoku w:val="0"/>
        <w:overflowPunct w:val="0"/>
        <w:spacing w:before="121" w:line="252" w:lineRule="exact"/>
        <w:ind w:left="138"/>
      </w:pPr>
      <w:r>
        <w:t>Abs.</w:t>
      </w:r>
      <w:r>
        <w:rPr>
          <w:spacing w:val="-1"/>
        </w:rPr>
        <w:t xml:space="preserve"> </w:t>
      </w:r>
      <w:r>
        <w:t>(3)</w:t>
      </w:r>
    </w:p>
    <w:p w:rsidR="00436139" w:rsidRDefault="00075821">
      <w:pPr>
        <w:pStyle w:val="Textkrper"/>
        <w:kinsoku w:val="0"/>
        <w:overflowPunct w:val="0"/>
        <w:ind w:left="138" w:right="177"/>
      </w:pPr>
      <w:r>
        <w:t>Der betreffende Mitgliedstaat unterrichtet die anderen Mitgliedstaaten und die Kommission über jede nach diesem Artikel erteilte Genehmigung innerhalb von zwei Wochen nach deren Erteilung.</w:t>
      </w:r>
    </w:p>
    <w:p w:rsidR="00436139" w:rsidRDefault="00075821">
      <w:pPr>
        <w:pStyle w:val="Textkrper"/>
        <w:kinsoku w:val="0"/>
        <w:overflowPunct w:val="0"/>
        <w:spacing w:before="118"/>
        <w:ind w:left="138"/>
      </w:pPr>
      <w:r>
        <w:t>Abs.</w:t>
      </w:r>
      <w:r>
        <w:rPr>
          <w:spacing w:val="-1"/>
        </w:rPr>
        <w:t xml:space="preserve"> </w:t>
      </w:r>
      <w:r>
        <w:t>(4)</w:t>
      </w:r>
    </w:p>
    <w:p w:rsidR="00436139" w:rsidRDefault="00075821">
      <w:pPr>
        <w:pStyle w:val="Textkrper"/>
        <w:tabs>
          <w:tab w:val="left" w:pos="6770"/>
        </w:tabs>
        <w:kinsoku w:val="0"/>
        <w:overflowPunct w:val="0"/>
        <w:spacing w:before="2"/>
        <w:ind w:left="138" w:right="128"/>
        <w:rPr>
          <w:i/>
          <w:iCs/>
          <w:sz w:val="16"/>
          <w:szCs w:val="16"/>
        </w:rPr>
      </w:pPr>
      <w:r>
        <w:t>Die Verbote gemäß Absatz 1 gelten nicht für die Erfüllung — bis zum 10. Oktober 2022 — von Verträgen, die vor dem 9. April 2022</w:t>
      </w:r>
      <w:r>
        <w:rPr>
          <w:spacing w:val="-9"/>
        </w:rPr>
        <w:t xml:space="preserve"> </w:t>
      </w:r>
      <w:r>
        <w:t>geschlossen</w:t>
      </w:r>
      <w:r>
        <w:rPr>
          <w:spacing w:val="-3"/>
        </w:rPr>
        <w:t xml:space="preserve"> </w:t>
      </w:r>
      <w:r>
        <w:t>wurden.</w:t>
      </w:r>
      <w:r>
        <w:tab/>
      </w:r>
      <w:r>
        <w:rPr>
          <w:i/>
          <w:iCs/>
          <w:sz w:val="16"/>
          <w:szCs w:val="16"/>
        </w:rPr>
        <w:t>*Hervorhebungen durch</w:t>
      </w:r>
      <w:r>
        <w:rPr>
          <w:i/>
          <w:iCs/>
          <w:spacing w:val="-8"/>
          <w:sz w:val="16"/>
          <w:szCs w:val="16"/>
        </w:rPr>
        <w:t xml:space="preserve"> </w:t>
      </w:r>
      <w:r>
        <w:rPr>
          <w:i/>
          <w:iCs/>
          <w:sz w:val="16"/>
          <w:szCs w:val="16"/>
        </w:rPr>
        <w:t>Vergabestelle</w:t>
      </w:r>
    </w:p>
    <w:sectPr w:rsidR="00436139">
      <w:pgSz w:w="11910" w:h="16840"/>
      <w:pgMar w:top="1200" w:right="1000" w:bottom="720" w:left="1280" w:header="710" w:footer="535"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9FF" w:rsidRDefault="009C09FF">
      <w:r>
        <w:separator/>
      </w:r>
    </w:p>
  </w:endnote>
  <w:endnote w:type="continuationSeparator" w:id="0">
    <w:p w:rsidR="009C09FF" w:rsidRDefault="009C0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139" w:rsidRDefault="00075821">
    <w:pPr>
      <w:pStyle w:val="Textkrper"/>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61312" behindDoc="1" locked="0" layoutInCell="0" allowOverlap="1" wp14:anchorId="1DF94E29" wp14:editId="0038477A">
              <wp:simplePos x="0" y="0"/>
              <wp:positionH relativeFrom="page">
                <wp:posOffset>3615055</wp:posOffset>
              </wp:positionH>
              <wp:positionV relativeFrom="page">
                <wp:posOffset>10213340</wp:posOffset>
              </wp:positionV>
              <wp:extent cx="2352675" cy="15367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5267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6139" w:rsidRDefault="00075821">
                          <w:pPr>
                            <w:pStyle w:val="Textkrper"/>
                            <w:kinsoku w:val="0"/>
                            <w:overflowPunct w:val="0"/>
                            <w:spacing w:before="14"/>
                            <w:ind w:left="20"/>
                            <w:rPr>
                              <w:color w:val="808080"/>
                              <w:sz w:val="18"/>
                              <w:szCs w:val="18"/>
                            </w:rPr>
                          </w:pPr>
                          <w:r>
                            <w:rPr>
                              <w:color w:val="808080"/>
                              <w:sz w:val="18"/>
                              <w:szCs w:val="18"/>
                            </w:rPr>
                            <w:t>Erklärung EU-Sanktionen - Stand:</w:t>
                          </w:r>
                          <w:r>
                            <w:rPr>
                              <w:color w:val="808080"/>
                              <w:spacing w:val="-14"/>
                              <w:sz w:val="18"/>
                              <w:szCs w:val="18"/>
                            </w:rPr>
                            <w:t xml:space="preserve"> </w:t>
                          </w:r>
                          <w:r>
                            <w:rPr>
                              <w:color w:val="808080"/>
                              <w:sz w:val="18"/>
                              <w:szCs w:val="18"/>
                            </w:rPr>
                            <w:t>21.04.2022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284.65pt;margin-top:804.2pt;width:185.25pt;height:12.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" o:allowincell="f" filled="f" stroked="f">
              <v:textbox inset="0,0,0,0">
                <w:txbxContent>
                  <w:p w:rsidR="00436139" w:rsidRDefault="00075821">
                    <w:pPr>
                      <w:pStyle w:val="Textkrper"/>
                      <w:kinsoku w:val="0"/>
                      <w:overflowPunct w:val="0"/>
                      <w:spacing w:before="14"/>
                      <w:ind w:left="20"/>
                      <w:rPr>
                        <w:color w:val="808080"/>
                        <w:sz w:val="18"/>
                        <w:szCs w:val="18"/>
                      </w:rPr>
                    </w:pPr>
                    <w:r>
                      <w:rPr>
                        <w:color w:val="808080"/>
                        <w:sz w:val="18"/>
                        <w:szCs w:val="18"/>
                      </w:rPr>
                      <w:t>Erklärung EU-Sanktionen - Stand:</w:t>
                    </w:r>
                    <w:r>
                      <w:rPr>
                        <w:color w:val="808080"/>
                        <w:spacing w:val="-14"/>
                        <w:sz w:val="18"/>
                        <w:szCs w:val="18"/>
                      </w:rPr>
                      <w:t xml:space="preserve"> </w:t>
                    </w:r>
                    <w:r>
                      <w:rPr>
                        <w:color w:val="808080"/>
                        <w:sz w:val="18"/>
                        <w:szCs w:val="18"/>
                      </w:rPr>
                      <w:t>21.04.2022</w:t>
                    </w:r>
                  </w:p>
                </w:txbxContent>
              </v:textbox>
              <w10:wrap anchorx="page" anchory="page"/>
            </v:shape>
          </w:pict>
        </mc:Fallback>
      </mc:AlternateContent>
    </w:r>
    <w:r>
      <w:rPr>
        <w:noProof/>
      </w:rPr>
      <mc:AlternateContent>
        <mc:Choice Requires="wps">
          <w:drawing>
            <wp:anchor distT="0" distB="0" distL="114300" distR="114300" simplePos="0" relativeHeight="251662336" behindDoc="1" locked="0" layoutInCell="0" allowOverlap="1" wp14:anchorId="0A1AB8DD" wp14:editId="3E32A9D6">
              <wp:simplePos x="0" y="0"/>
              <wp:positionH relativeFrom="page">
                <wp:posOffset>6162040</wp:posOffset>
              </wp:positionH>
              <wp:positionV relativeFrom="page">
                <wp:posOffset>10213340</wp:posOffset>
              </wp:positionV>
              <wp:extent cx="732155" cy="15367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15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6139" w:rsidRDefault="00075821">
                          <w:pPr>
                            <w:pStyle w:val="Textkrper"/>
                            <w:kinsoku w:val="0"/>
                            <w:overflowPunct w:val="0"/>
                            <w:spacing w:before="14"/>
                            <w:ind w:left="20"/>
                            <w:rPr>
                              <w:b/>
                              <w:bCs/>
                              <w:color w:val="808080"/>
                              <w:sz w:val="18"/>
                              <w:szCs w:val="18"/>
                            </w:rPr>
                          </w:pPr>
                          <w:r>
                            <w:rPr>
                              <w:color w:val="808080"/>
                              <w:sz w:val="18"/>
                              <w:szCs w:val="18"/>
                            </w:rPr>
                            <w:t xml:space="preserve">Seite </w:t>
                          </w:r>
                          <w:r>
                            <w:rPr>
                              <w:b/>
                              <w:bCs/>
                              <w:color w:val="808080"/>
                              <w:sz w:val="18"/>
                              <w:szCs w:val="18"/>
                            </w:rPr>
                            <w:fldChar w:fldCharType="begin"/>
                          </w:r>
                          <w:r>
                            <w:rPr>
                              <w:b/>
                              <w:bCs/>
                              <w:color w:val="808080"/>
                              <w:sz w:val="18"/>
                              <w:szCs w:val="18"/>
                            </w:rPr>
                            <w:instrText xml:space="preserve"> PAGE </w:instrText>
                          </w:r>
                          <w:r>
                            <w:rPr>
                              <w:b/>
                              <w:bCs/>
                              <w:color w:val="808080"/>
                              <w:sz w:val="18"/>
                              <w:szCs w:val="18"/>
                            </w:rPr>
                            <w:fldChar w:fldCharType="separate"/>
                          </w:r>
                          <w:r w:rsidR="009C09FF">
                            <w:rPr>
                              <w:b/>
                              <w:bCs/>
                              <w:noProof/>
                              <w:color w:val="808080"/>
                              <w:sz w:val="18"/>
                              <w:szCs w:val="18"/>
                            </w:rPr>
                            <w:t>1</w:t>
                          </w:r>
                          <w:r>
                            <w:rPr>
                              <w:b/>
                              <w:bCs/>
                              <w:color w:val="808080"/>
                              <w:sz w:val="18"/>
                              <w:szCs w:val="18"/>
                            </w:rPr>
                            <w:fldChar w:fldCharType="end"/>
                          </w:r>
                          <w:r>
                            <w:rPr>
                              <w:b/>
                              <w:bCs/>
                              <w:color w:val="808080"/>
                              <w:sz w:val="18"/>
                              <w:szCs w:val="18"/>
                            </w:rPr>
                            <w:t xml:space="preserve"> </w:t>
                          </w:r>
                          <w:r>
                            <w:rPr>
                              <w:color w:val="808080"/>
                              <w:sz w:val="18"/>
                              <w:szCs w:val="18"/>
                            </w:rPr>
                            <w:t>von</w:t>
                          </w:r>
                          <w:r>
                            <w:rPr>
                              <w:color w:val="808080"/>
                              <w:spacing w:val="-3"/>
                              <w:sz w:val="18"/>
                              <w:szCs w:val="18"/>
                            </w:rPr>
                            <w:t xml:space="preserve"> </w:t>
                          </w:r>
                          <w:r>
                            <w:rPr>
                              <w:b/>
                              <w:bCs/>
                              <w:color w:val="808080"/>
                              <w:sz w:val="18"/>
                              <w:szCs w:val="1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8" type="#_x0000_t202" style="position:absolute;margin-left:485.2pt;margin-top:804.2pt;width:57.65pt;height:12.1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" o:allowincell="f" filled="f" stroked="f">
              <v:textbox inset="0,0,0,0">
                <w:txbxContent>
                  <w:p w:rsidR="00436139" w:rsidRDefault="00075821">
                    <w:pPr>
                      <w:pStyle w:val="Textkrper"/>
                      <w:kinsoku w:val="0"/>
                      <w:overflowPunct w:val="0"/>
                      <w:spacing w:before="14"/>
                      <w:ind w:left="20"/>
                      <w:rPr>
                        <w:b/>
                        <w:bCs/>
                        <w:color w:val="808080"/>
                        <w:sz w:val="18"/>
                        <w:szCs w:val="18"/>
                      </w:rPr>
                    </w:pPr>
                    <w:r>
                      <w:rPr>
                        <w:color w:val="808080"/>
                        <w:sz w:val="18"/>
                        <w:szCs w:val="18"/>
                      </w:rPr>
                      <w:t xml:space="preserve">Seite </w:t>
                    </w:r>
                    <w:r>
                      <w:rPr>
                        <w:b/>
                        <w:bCs/>
                        <w:color w:val="808080"/>
                        <w:sz w:val="18"/>
                        <w:szCs w:val="18"/>
                      </w:rPr>
                      <w:fldChar w:fldCharType="begin"/>
                    </w:r>
                    <w:r>
                      <w:rPr>
                        <w:b/>
                        <w:bCs/>
                        <w:color w:val="808080"/>
                        <w:sz w:val="18"/>
                        <w:szCs w:val="18"/>
                      </w:rPr>
                      <w:instrText xml:space="preserve"> PAGE </w:instrText>
                    </w:r>
                    <w:r>
                      <w:rPr>
                        <w:b/>
                        <w:bCs/>
                        <w:color w:val="808080"/>
                        <w:sz w:val="18"/>
                        <w:szCs w:val="18"/>
                      </w:rPr>
                      <w:fldChar w:fldCharType="separate"/>
                    </w:r>
                    <w:r w:rsidR="009C09FF">
                      <w:rPr>
                        <w:b/>
                        <w:bCs/>
                        <w:noProof/>
                        <w:color w:val="808080"/>
                        <w:sz w:val="18"/>
                        <w:szCs w:val="18"/>
                      </w:rPr>
                      <w:t>1</w:t>
                    </w:r>
                    <w:r>
                      <w:rPr>
                        <w:b/>
                        <w:bCs/>
                        <w:color w:val="808080"/>
                        <w:sz w:val="18"/>
                        <w:szCs w:val="18"/>
                      </w:rPr>
                      <w:fldChar w:fldCharType="end"/>
                    </w:r>
                    <w:r>
                      <w:rPr>
                        <w:b/>
                        <w:bCs/>
                        <w:color w:val="808080"/>
                        <w:sz w:val="18"/>
                        <w:szCs w:val="18"/>
                      </w:rPr>
                      <w:t xml:space="preserve"> </w:t>
                    </w:r>
                    <w:r>
                      <w:rPr>
                        <w:color w:val="808080"/>
                        <w:sz w:val="18"/>
                        <w:szCs w:val="18"/>
                      </w:rPr>
                      <w:t>von</w:t>
                    </w:r>
                    <w:r>
                      <w:rPr>
                        <w:color w:val="808080"/>
                        <w:spacing w:val="-3"/>
                        <w:sz w:val="18"/>
                        <w:szCs w:val="18"/>
                      </w:rPr>
                      <w:t xml:space="preserve"> </w:t>
                    </w:r>
                    <w:r>
                      <w:rPr>
                        <w:b/>
                        <w:bCs/>
                        <w:color w:val="808080"/>
                        <w:sz w:val="18"/>
                        <w:szCs w:val="18"/>
                      </w:rPr>
                      <w:t>2</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9FF" w:rsidRDefault="009C09FF">
      <w:r>
        <w:separator/>
      </w:r>
    </w:p>
  </w:footnote>
  <w:footnote w:type="continuationSeparator" w:id="0">
    <w:p w:rsidR="009C09FF" w:rsidRDefault="009C09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139" w:rsidRDefault="00075821">
    <w:pPr>
      <w:pStyle w:val="Textkrper"/>
      <w:kinsoku w:val="0"/>
      <w:overflowPunct w:val="0"/>
      <w:spacing w:line="14" w:lineRule="auto"/>
      <w:rPr>
        <w:rFonts w:ascii="Times New Roman" w:hAnsi="Times New Roman" w:cs="Times New Roman"/>
        <w:sz w:val="20"/>
        <w:szCs w:val="20"/>
      </w:rPr>
    </w:pPr>
    <w:r>
      <w:rPr>
        <w:noProof/>
      </w:rPr>
      <mc:AlternateContent>
        <mc:Choice Requires="wps">
          <w:drawing>
            <wp:anchor distT="0" distB="0" distL="114300" distR="114300" simplePos="0" relativeHeight="251659264" behindDoc="1" locked="0" layoutInCell="0" allowOverlap="1" wp14:anchorId="7D169D79" wp14:editId="67A41CFF">
              <wp:simplePos x="0" y="0"/>
              <wp:positionH relativeFrom="page">
                <wp:posOffset>5431790</wp:posOffset>
              </wp:positionH>
              <wp:positionV relativeFrom="page">
                <wp:posOffset>438150</wp:posOffset>
              </wp:positionV>
              <wp:extent cx="1425575" cy="34544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5575"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6139" w:rsidRDefault="00075821">
                          <w:pPr>
                            <w:pStyle w:val="Textkrper"/>
                            <w:kinsoku w:val="0"/>
                            <w:overflowPunct w:val="0"/>
                            <w:spacing w:before="4"/>
                            <w:ind w:left="608"/>
                          </w:pPr>
                          <w:r>
                            <w:t>Eigenerklärung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27.7pt;margin-top:34.5pt;width:112.25pt;height:27.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" o:allowincell="f" filled="f" stroked="f">
              <v:textbox inset="0,0,0,0">
                <w:txbxContent>
                  <w:p w:rsidR="00436139" w:rsidRDefault="00075821">
                    <w:pPr>
                      <w:pStyle w:val="Textkrper"/>
                      <w:kinsoku w:val="0"/>
                      <w:overflowPunct w:val="0"/>
                      <w:spacing w:before="4"/>
                      <w:ind w:left="608"/>
                    </w:pPr>
                    <w:r>
                      <w:t>Eigenerklärung</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402"/>
    <w:multiLevelType w:val="multilevel"/>
    <w:tmpl w:val="00000885"/>
    <w:lvl w:ilvl="0">
      <w:start w:val="1"/>
      <w:numFmt w:val="decimal"/>
      <w:lvlText w:val="%1."/>
      <w:lvlJc w:val="left"/>
      <w:pPr>
        <w:ind w:left="858" w:hanging="360"/>
      </w:pPr>
      <w:rPr>
        <w:rFonts w:ascii="Arial" w:hAnsi="Arial" w:cs="Arial"/>
        <w:b w:val="0"/>
        <w:bCs w:val="0"/>
        <w:spacing w:val="-1"/>
        <w:w w:val="100"/>
        <w:sz w:val="22"/>
        <w:szCs w:val="22"/>
      </w:rPr>
    </w:lvl>
    <w:lvl w:ilvl="1">
      <w:numFmt w:val="bullet"/>
      <w:lvlText w:val="•"/>
      <w:lvlJc w:val="left"/>
      <w:pPr>
        <w:ind w:left="1736" w:hanging="360"/>
      </w:pPr>
    </w:lvl>
    <w:lvl w:ilvl="2">
      <w:numFmt w:val="bullet"/>
      <w:lvlText w:val="•"/>
      <w:lvlJc w:val="left"/>
      <w:pPr>
        <w:ind w:left="2613" w:hanging="360"/>
      </w:pPr>
    </w:lvl>
    <w:lvl w:ilvl="3">
      <w:numFmt w:val="bullet"/>
      <w:lvlText w:val="•"/>
      <w:lvlJc w:val="left"/>
      <w:pPr>
        <w:ind w:left="3489" w:hanging="360"/>
      </w:pPr>
    </w:lvl>
    <w:lvl w:ilvl="4">
      <w:numFmt w:val="bullet"/>
      <w:lvlText w:val="•"/>
      <w:lvlJc w:val="left"/>
      <w:pPr>
        <w:ind w:left="4366" w:hanging="360"/>
      </w:pPr>
    </w:lvl>
    <w:lvl w:ilvl="5">
      <w:numFmt w:val="bullet"/>
      <w:lvlText w:val="•"/>
      <w:lvlJc w:val="left"/>
      <w:pPr>
        <w:ind w:left="5243" w:hanging="360"/>
      </w:pPr>
    </w:lvl>
    <w:lvl w:ilvl="6">
      <w:numFmt w:val="bullet"/>
      <w:lvlText w:val="•"/>
      <w:lvlJc w:val="left"/>
      <w:pPr>
        <w:ind w:left="6119" w:hanging="360"/>
      </w:pPr>
    </w:lvl>
    <w:lvl w:ilvl="7">
      <w:numFmt w:val="bullet"/>
      <w:lvlText w:val="•"/>
      <w:lvlJc w:val="left"/>
      <w:pPr>
        <w:ind w:left="6996" w:hanging="360"/>
      </w:pPr>
    </w:lvl>
    <w:lvl w:ilvl="8">
      <w:numFmt w:val="bullet"/>
      <w:lvlText w:val="•"/>
      <w:lvlJc w:val="left"/>
      <w:pPr>
        <w:ind w:left="7873" w:hanging="360"/>
      </w:pPr>
    </w:lvl>
  </w:abstractNum>
  <w:abstractNum w:abstractNumId="1">
    <w:nsid w:val="00000403"/>
    <w:multiLevelType w:val="multilevel"/>
    <w:tmpl w:val="00000886"/>
    <w:lvl w:ilvl="0">
      <w:start w:val="1"/>
      <w:numFmt w:val="lowerLetter"/>
      <w:lvlText w:val="%1)"/>
      <w:lvlJc w:val="left"/>
      <w:pPr>
        <w:ind w:left="566" w:hanging="260"/>
      </w:pPr>
      <w:rPr>
        <w:rFonts w:ascii="Arial" w:hAnsi="Arial" w:cs="Arial"/>
        <w:b w:val="0"/>
        <w:bCs w:val="0"/>
        <w:w w:val="100"/>
        <w:sz w:val="22"/>
        <w:szCs w:val="22"/>
      </w:rPr>
    </w:lvl>
    <w:lvl w:ilvl="1">
      <w:numFmt w:val="bullet"/>
      <w:lvlText w:val="•"/>
      <w:lvlJc w:val="left"/>
      <w:pPr>
        <w:ind w:left="1466" w:hanging="260"/>
      </w:pPr>
    </w:lvl>
    <w:lvl w:ilvl="2">
      <w:numFmt w:val="bullet"/>
      <w:lvlText w:val="•"/>
      <w:lvlJc w:val="left"/>
      <w:pPr>
        <w:ind w:left="2373" w:hanging="260"/>
      </w:pPr>
    </w:lvl>
    <w:lvl w:ilvl="3">
      <w:numFmt w:val="bullet"/>
      <w:lvlText w:val="•"/>
      <w:lvlJc w:val="left"/>
      <w:pPr>
        <w:ind w:left="3279" w:hanging="260"/>
      </w:pPr>
    </w:lvl>
    <w:lvl w:ilvl="4">
      <w:numFmt w:val="bullet"/>
      <w:lvlText w:val="•"/>
      <w:lvlJc w:val="left"/>
      <w:pPr>
        <w:ind w:left="4186" w:hanging="260"/>
      </w:pPr>
    </w:lvl>
    <w:lvl w:ilvl="5">
      <w:numFmt w:val="bullet"/>
      <w:lvlText w:val="•"/>
      <w:lvlJc w:val="left"/>
      <w:pPr>
        <w:ind w:left="5093" w:hanging="260"/>
      </w:pPr>
    </w:lvl>
    <w:lvl w:ilvl="6">
      <w:numFmt w:val="bullet"/>
      <w:lvlText w:val="•"/>
      <w:lvlJc w:val="left"/>
      <w:pPr>
        <w:ind w:left="5999" w:hanging="260"/>
      </w:pPr>
    </w:lvl>
    <w:lvl w:ilvl="7">
      <w:numFmt w:val="bullet"/>
      <w:lvlText w:val="•"/>
      <w:lvlJc w:val="left"/>
      <w:pPr>
        <w:ind w:left="6906" w:hanging="260"/>
      </w:pPr>
    </w:lvl>
    <w:lvl w:ilvl="8">
      <w:numFmt w:val="bullet"/>
      <w:lvlText w:val="•"/>
      <w:lvlJc w:val="left"/>
      <w:pPr>
        <w:ind w:left="7813" w:hanging="260"/>
      </w:pPr>
    </w:lvl>
  </w:abstractNum>
  <w:abstractNum w:abstractNumId="2">
    <w:nsid w:val="00000404"/>
    <w:multiLevelType w:val="multilevel"/>
    <w:tmpl w:val="00000887"/>
    <w:lvl w:ilvl="0">
      <w:start w:val="1"/>
      <w:numFmt w:val="lowerLetter"/>
      <w:lvlText w:val="%1)"/>
      <w:lvlJc w:val="left"/>
      <w:pPr>
        <w:ind w:left="566" w:hanging="260"/>
      </w:pPr>
      <w:rPr>
        <w:rFonts w:ascii="Arial" w:hAnsi="Arial" w:cs="Arial"/>
        <w:b w:val="0"/>
        <w:bCs w:val="0"/>
        <w:w w:val="100"/>
        <w:sz w:val="22"/>
        <w:szCs w:val="22"/>
      </w:rPr>
    </w:lvl>
    <w:lvl w:ilvl="1">
      <w:numFmt w:val="bullet"/>
      <w:lvlText w:val="•"/>
      <w:lvlJc w:val="left"/>
      <w:pPr>
        <w:ind w:left="1466" w:hanging="260"/>
      </w:pPr>
    </w:lvl>
    <w:lvl w:ilvl="2">
      <w:numFmt w:val="bullet"/>
      <w:lvlText w:val="•"/>
      <w:lvlJc w:val="left"/>
      <w:pPr>
        <w:ind w:left="2373" w:hanging="260"/>
      </w:pPr>
    </w:lvl>
    <w:lvl w:ilvl="3">
      <w:numFmt w:val="bullet"/>
      <w:lvlText w:val="•"/>
      <w:lvlJc w:val="left"/>
      <w:pPr>
        <w:ind w:left="3279" w:hanging="260"/>
      </w:pPr>
    </w:lvl>
    <w:lvl w:ilvl="4">
      <w:numFmt w:val="bullet"/>
      <w:lvlText w:val="•"/>
      <w:lvlJc w:val="left"/>
      <w:pPr>
        <w:ind w:left="4186" w:hanging="260"/>
      </w:pPr>
    </w:lvl>
    <w:lvl w:ilvl="5">
      <w:numFmt w:val="bullet"/>
      <w:lvlText w:val="•"/>
      <w:lvlJc w:val="left"/>
      <w:pPr>
        <w:ind w:left="5093" w:hanging="260"/>
      </w:pPr>
    </w:lvl>
    <w:lvl w:ilvl="6">
      <w:numFmt w:val="bullet"/>
      <w:lvlText w:val="•"/>
      <w:lvlJc w:val="left"/>
      <w:pPr>
        <w:ind w:left="5999" w:hanging="260"/>
      </w:pPr>
    </w:lvl>
    <w:lvl w:ilvl="7">
      <w:numFmt w:val="bullet"/>
      <w:lvlText w:val="•"/>
      <w:lvlJc w:val="left"/>
      <w:pPr>
        <w:ind w:left="6906" w:hanging="260"/>
      </w:pPr>
    </w:lvl>
    <w:lvl w:ilvl="8">
      <w:numFmt w:val="bullet"/>
      <w:lvlText w:val="•"/>
      <w:lvlJc w:val="left"/>
      <w:pPr>
        <w:ind w:left="7813" w:hanging="2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cumentProtection w:edit="forms" w:enforcement="1" w:cryptProviderType="rsaFull" w:cryptAlgorithmClass="hash" w:cryptAlgorithmType="typeAny" w:cryptAlgorithmSid="4" w:cryptSpinCount="100000" w:hash="k1hicDr2ypWzgCPpyZ7DBYbPikU=" w:salt="SjQYwSvrxErrQWuSzn4lkQ=="/>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821"/>
    <w:rsid w:val="0003264F"/>
    <w:rsid w:val="00075821"/>
    <w:rsid w:val="000B19E9"/>
    <w:rsid w:val="0026767D"/>
    <w:rsid w:val="002815E2"/>
    <w:rsid w:val="002B4994"/>
    <w:rsid w:val="00312B92"/>
    <w:rsid w:val="003454CC"/>
    <w:rsid w:val="00436139"/>
    <w:rsid w:val="00444EE4"/>
    <w:rsid w:val="00572C04"/>
    <w:rsid w:val="00592374"/>
    <w:rsid w:val="006A26FA"/>
    <w:rsid w:val="00792099"/>
    <w:rsid w:val="008435DD"/>
    <w:rsid w:val="00857B92"/>
    <w:rsid w:val="009C09FF"/>
    <w:rsid w:val="009D5B55"/>
    <w:rsid w:val="00B04E5B"/>
    <w:rsid w:val="00CC7676"/>
    <w:rsid w:val="00D231DB"/>
    <w:rsid w:val="00D542C7"/>
    <w:rsid w:val="00DA5E19"/>
    <w:rsid w:val="00E1043C"/>
    <w:rsid w:val="00E15514"/>
    <w:rsid w:val="00E30950"/>
    <w:rsid w:val="00F22939"/>
    <w:rsid w:val="00F46312"/>
    <w:rsid w:val="00FD321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uiPriority w:val="1"/>
    <w:qFormat/>
    <w:pPr>
      <w:widowControl w:val="0"/>
      <w:autoSpaceDE w:val="0"/>
      <w:autoSpaceDN w:val="0"/>
      <w:adjustRightInd w:val="0"/>
      <w:spacing w:after="0" w:line="240" w:lineRule="auto"/>
    </w:pPr>
    <w:rPr>
      <w:rFonts w:ascii="Arial" w:hAnsi="Arial" w:cs="Arial"/>
    </w:rPr>
  </w:style>
  <w:style w:type="paragraph" w:styleId="berschrift1">
    <w:name w:val="heading 1"/>
    <w:basedOn w:val="Standard"/>
    <w:next w:val="Standard"/>
    <w:link w:val="berschrift1Zchn"/>
    <w:uiPriority w:val="1"/>
    <w:qFormat/>
    <w:pPr>
      <w:ind w:left="20"/>
      <w:outlineLvl w:val="0"/>
    </w:pPr>
    <w:rPr>
      <w:b/>
      <w:bCs/>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uiPriority w:val="1"/>
    <w:qFormat/>
  </w:style>
  <w:style w:type="character" w:customStyle="1" w:styleId="TextkrperZchn">
    <w:name w:val="Textkörper Zchn"/>
    <w:basedOn w:val="Absatz-Standardschriftart"/>
    <w:link w:val="Textkrper"/>
    <w:uiPriority w:val="99"/>
    <w:semiHidden/>
    <w:rPr>
      <w:rFonts w:ascii="Arial" w:hAnsi="Arial" w:cs="Arial"/>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b/>
      <w:bCs/>
      <w:kern w:val="32"/>
      <w:sz w:val="32"/>
      <w:szCs w:val="32"/>
    </w:rPr>
  </w:style>
  <w:style w:type="paragraph" w:styleId="Listenabsatz">
    <w:name w:val="List Paragraph"/>
    <w:basedOn w:val="Standard"/>
    <w:uiPriority w:val="1"/>
    <w:qFormat/>
    <w:pPr>
      <w:spacing w:before="120"/>
      <w:ind w:left="566" w:right="128"/>
    </w:pPr>
    <w:rPr>
      <w:sz w:val="24"/>
      <w:szCs w:val="24"/>
    </w:rPr>
  </w:style>
  <w:style w:type="paragraph" w:customStyle="1" w:styleId="TableParagraph">
    <w:name w:val="Table Paragraph"/>
    <w:basedOn w:val="Standard"/>
    <w:uiPriority w:val="1"/>
    <w:qFormat/>
    <w:pPr>
      <w:ind w:left="107"/>
    </w:pPr>
    <w:rPr>
      <w:sz w:val="24"/>
      <w:szCs w:val="24"/>
    </w:rPr>
  </w:style>
  <w:style w:type="paragraph" w:styleId="Kopfzeile">
    <w:name w:val="header"/>
    <w:basedOn w:val="Standard"/>
    <w:link w:val="KopfzeileZchn"/>
    <w:uiPriority w:val="99"/>
    <w:unhideWhenUsed/>
    <w:rsid w:val="00075821"/>
    <w:pPr>
      <w:tabs>
        <w:tab w:val="center" w:pos="4536"/>
        <w:tab w:val="right" w:pos="9072"/>
      </w:tabs>
    </w:pPr>
  </w:style>
  <w:style w:type="character" w:customStyle="1" w:styleId="KopfzeileZchn">
    <w:name w:val="Kopfzeile Zchn"/>
    <w:basedOn w:val="Absatz-Standardschriftart"/>
    <w:link w:val="Kopfzeile"/>
    <w:uiPriority w:val="99"/>
    <w:rsid w:val="00075821"/>
    <w:rPr>
      <w:rFonts w:ascii="Arial" w:hAnsi="Arial" w:cs="Arial"/>
    </w:rPr>
  </w:style>
  <w:style w:type="paragraph" w:styleId="Fuzeile">
    <w:name w:val="footer"/>
    <w:basedOn w:val="Standard"/>
    <w:link w:val="FuzeileZchn"/>
    <w:uiPriority w:val="99"/>
    <w:unhideWhenUsed/>
    <w:rsid w:val="00075821"/>
    <w:pPr>
      <w:tabs>
        <w:tab w:val="center" w:pos="4536"/>
        <w:tab w:val="right" w:pos="9072"/>
      </w:tabs>
    </w:pPr>
  </w:style>
  <w:style w:type="character" w:customStyle="1" w:styleId="FuzeileZchn">
    <w:name w:val="Fußzeile Zchn"/>
    <w:basedOn w:val="Absatz-Standardschriftart"/>
    <w:link w:val="Fuzeile"/>
    <w:uiPriority w:val="99"/>
    <w:rsid w:val="00075821"/>
    <w:rPr>
      <w:rFonts w:ascii="Arial" w:hAnsi="Arial" w:cs="Arial"/>
    </w:rPr>
  </w:style>
  <w:style w:type="table" w:styleId="Tabellenraster">
    <w:name w:val="Table Grid"/>
    <w:basedOn w:val="NormaleTabelle"/>
    <w:uiPriority w:val="39"/>
    <w:rsid w:val="00857B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9D5B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sz w:val="20"/>
      <w:szCs w:val="20"/>
    </w:rPr>
  </w:style>
  <w:style w:type="character" w:customStyle="1" w:styleId="HTMLVorformatiertZchn">
    <w:name w:val="HTML Vorformatiert Zchn"/>
    <w:basedOn w:val="Absatz-Standardschriftart"/>
    <w:link w:val="HTMLVorformatiert"/>
    <w:uiPriority w:val="99"/>
    <w:semiHidden/>
    <w:rsid w:val="009D5B55"/>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uiPriority w:val="1"/>
    <w:qFormat/>
    <w:pPr>
      <w:widowControl w:val="0"/>
      <w:autoSpaceDE w:val="0"/>
      <w:autoSpaceDN w:val="0"/>
      <w:adjustRightInd w:val="0"/>
      <w:spacing w:after="0" w:line="240" w:lineRule="auto"/>
    </w:pPr>
    <w:rPr>
      <w:rFonts w:ascii="Arial" w:hAnsi="Arial" w:cs="Arial"/>
    </w:rPr>
  </w:style>
  <w:style w:type="paragraph" w:styleId="berschrift1">
    <w:name w:val="heading 1"/>
    <w:basedOn w:val="Standard"/>
    <w:next w:val="Standard"/>
    <w:link w:val="berschrift1Zchn"/>
    <w:uiPriority w:val="1"/>
    <w:qFormat/>
    <w:pPr>
      <w:ind w:left="20"/>
      <w:outlineLvl w:val="0"/>
    </w:pPr>
    <w:rPr>
      <w:b/>
      <w:bCs/>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uiPriority w:val="1"/>
    <w:qFormat/>
  </w:style>
  <w:style w:type="character" w:customStyle="1" w:styleId="TextkrperZchn">
    <w:name w:val="Textkörper Zchn"/>
    <w:basedOn w:val="Absatz-Standardschriftart"/>
    <w:link w:val="Textkrper"/>
    <w:uiPriority w:val="99"/>
    <w:semiHidden/>
    <w:rPr>
      <w:rFonts w:ascii="Arial" w:hAnsi="Arial" w:cs="Arial"/>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b/>
      <w:bCs/>
      <w:kern w:val="32"/>
      <w:sz w:val="32"/>
      <w:szCs w:val="32"/>
    </w:rPr>
  </w:style>
  <w:style w:type="paragraph" w:styleId="Listenabsatz">
    <w:name w:val="List Paragraph"/>
    <w:basedOn w:val="Standard"/>
    <w:uiPriority w:val="1"/>
    <w:qFormat/>
    <w:pPr>
      <w:spacing w:before="120"/>
      <w:ind w:left="566" w:right="128"/>
    </w:pPr>
    <w:rPr>
      <w:sz w:val="24"/>
      <w:szCs w:val="24"/>
    </w:rPr>
  </w:style>
  <w:style w:type="paragraph" w:customStyle="1" w:styleId="TableParagraph">
    <w:name w:val="Table Paragraph"/>
    <w:basedOn w:val="Standard"/>
    <w:uiPriority w:val="1"/>
    <w:qFormat/>
    <w:pPr>
      <w:ind w:left="107"/>
    </w:pPr>
    <w:rPr>
      <w:sz w:val="24"/>
      <w:szCs w:val="24"/>
    </w:rPr>
  </w:style>
  <w:style w:type="paragraph" w:styleId="Kopfzeile">
    <w:name w:val="header"/>
    <w:basedOn w:val="Standard"/>
    <w:link w:val="KopfzeileZchn"/>
    <w:uiPriority w:val="99"/>
    <w:unhideWhenUsed/>
    <w:rsid w:val="00075821"/>
    <w:pPr>
      <w:tabs>
        <w:tab w:val="center" w:pos="4536"/>
        <w:tab w:val="right" w:pos="9072"/>
      </w:tabs>
    </w:pPr>
  </w:style>
  <w:style w:type="character" w:customStyle="1" w:styleId="KopfzeileZchn">
    <w:name w:val="Kopfzeile Zchn"/>
    <w:basedOn w:val="Absatz-Standardschriftart"/>
    <w:link w:val="Kopfzeile"/>
    <w:uiPriority w:val="99"/>
    <w:rsid w:val="00075821"/>
    <w:rPr>
      <w:rFonts w:ascii="Arial" w:hAnsi="Arial" w:cs="Arial"/>
    </w:rPr>
  </w:style>
  <w:style w:type="paragraph" w:styleId="Fuzeile">
    <w:name w:val="footer"/>
    <w:basedOn w:val="Standard"/>
    <w:link w:val="FuzeileZchn"/>
    <w:uiPriority w:val="99"/>
    <w:unhideWhenUsed/>
    <w:rsid w:val="00075821"/>
    <w:pPr>
      <w:tabs>
        <w:tab w:val="center" w:pos="4536"/>
        <w:tab w:val="right" w:pos="9072"/>
      </w:tabs>
    </w:pPr>
  </w:style>
  <w:style w:type="character" w:customStyle="1" w:styleId="FuzeileZchn">
    <w:name w:val="Fußzeile Zchn"/>
    <w:basedOn w:val="Absatz-Standardschriftart"/>
    <w:link w:val="Fuzeile"/>
    <w:uiPriority w:val="99"/>
    <w:rsid w:val="00075821"/>
    <w:rPr>
      <w:rFonts w:ascii="Arial" w:hAnsi="Arial" w:cs="Arial"/>
    </w:rPr>
  </w:style>
  <w:style w:type="table" w:styleId="Tabellenraster">
    <w:name w:val="Table Grid"/>
    <w:basedOn w:val="NormaleTabelle"/>
    <w:uiPriority w:val="39"/>
    <w:rsid w:val="00857B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9D5B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Times New Roman" w:hAnsi="Courier New" w:cs="Courier New"/>
      <w:sz w:val="20"/>
      <w:szCs w:val="20"/>
    </w:rPr>
  </w:style>
  <w:style w:type="character" w:customStyle="1" w:styleId="HTMLVorformatiertZchn">
    <w:name w:val="HTML Vorformatiert Zchn"/>
    <w:basedOn w:val="Absatz-Standardschriftart"/>
    <w:link w:val="HTMLVorformatiert"/>
    <w:uiPriority w:val="99"/>
    <w:semiHidden/>
    <w:rsid w:val="009D5B5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8265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829</Words>
  <Characters>5226</Characters>
  <Application>Microsoft Office Word</Application>
  <DocSecurity>0</DocSecurity>
  <Lines>43</Lines>
  <Paragraphs>12</Paragraphs>
  <ScaleCrop>false</ScaleCrop>
  <HeadingPairs>
    <vt:vector size="4" baseType="variant">
      <vt:variant>
        <vt:lpstr>Titel</vt:lpstr>
      </vt:variant>
      <vt:variant>
        <vt:i4>1</vt:i4>
      </vt:variant>
      <vt:variant>
        <vt:lpstr>Überschriften</vt:lpstr>
      </vt:variant>
      <vt:variant>
        <vt:i4>1</vt:i4>
      </vt:variant>
    </vt:vector>
  </HeadingPairs>
  <TitlesOfParts>
    <vt:vector size="2" baseType="lpstr">
      <vt:lpstr/>
      <vt:lpstr>Eigenerklärung zum 5. EU-Sanktionspaket – RUS-Sanktionen und dem dort enthaltene</vt:lpstr>
    </vt:vector>
  </TitlesOfParts>
  <Company/>
  <LinksUpToDate>false</LinksUpToDate>
  <CharactersWithSpaces>6043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Straub, Angelika</dc:creator>
  <cp:lastModifiedBy>DK</cp:lastModifiedBy>
  <cp:revision>5</cp:revision>
  <dcterms:created xsi:type="dcterms:W3CDTF">2026-03-27T08:45:00Z</dcterms:created>
  <dcterms:modified xsi:type="dcterms:W3CDTF">2026-03-27T09:12:00Z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DocsCorp PDF</vt:lpwstr>
  </property>
</Properties>
</file>